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8F17E3">
      <w:pPr>
        <w:spacing w:before="35"/>
        <w:ind w:left="156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Da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 xml:space="preserve">m:     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="002D2530">
        <w:rPr>
          <w:rFonts w:ascii="Arial" w:eastAsia="Arial" w:hAnsi="Arial" w:cs="Arial"/>
          <w:spacing w:val="-2"/>
          <w:lang w:val="sl-SI"/>
        </w:rPr>
        <w:t xml:space="preserve"> </w:t>
      </w:r>
    </w:p>
    <w:p w:rsidR="001E0F81" w:rsidRPr="002D2530" w:rsidRDefault="008F17E3">
      <w:pPr>
        <w:ind w:left="156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1"/>
          <w:lang w:val="sl-SI"/>
        </w:rPr>
        <w:t>Številka</w:t>
      </w:r>
      <w:r w:rsidRPr="002D2530">
        <w:rPr>
          <w:rFonts w:ascii="Arial" w:eastAsia="Arial" w:hAnsi="Arial" w:cs="Arial"/>
          <w:lang w:val="sl-SI"/>
        </w:rPr>
        <w:t xml:space="preserve">:   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="002D2530">
        <w:rPr>
          <w:rFonts w:ascii="Arial" w:eastAsia="Arial" w:hAnsi="Arial" w:cs="Arial"/>
          <w:spacing w:val="-2"/>
          <w:lang w:val="sl-SI"/>
        </w:rPr>
        <w:t xml:space="preserve"> 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5" w:line="280" w:lineRule="exact"/>
        <w:rPr>
          <w:sz w:val="28"/>
          <w:szCs w:val="28"/>
          <w:lang w:val="sl-SI"/>
        </w:rPr>
      </w:pPr>
    </w:p>
    <w:p w:rsidR="001E0F81" w:rsidRPr="002D2530" w:rsidRDefault="008F17E3">
      <w:pPr>
        <w:ind w:left="505" w:right="507"/>
        <w:jc w:val="center"/>
        <w:rPr>
          <w:rFonts w:ascii="Arial" w:eastAsia="Arial" w:hAnsi="Arial" w:cs="Arial"/>
          <w:sz w:val="52"/>
          <w:szCs w:val="52"/>
          <w:lang w:val="sl-SI"/>
        </w:rPr>
      </w:pPr>
      <w:r w:rsidRPr="002D2530">
        <w:rPr>
          <w:rFonts w:ascii="Arial" w:eastAsia="Arial" w:hAnsi="Arial" w:cs="Arial"/>
          <w:b/>
          <w:spacing w:val="1"/>
          <w:sz w:val="52"/>
          <w:szCs w:val="52"/>
          <w:lang w:val="sl-SI"/>
        </w:rPr>
        <w:t>NAVODIL</w:t>
      </w:r>
      <w:r w:rsidRPr="002D2530">
        <w:rPr>
          <w:rFonts w:ascii="Arial" w:eastAsia="Arial" w:hAnsi="Arial" w:cs="Arial"/>
          <w:b/>
          <w:sz w:val="52"/>
          <w:szCs w:val="52"/>
          <w:lang w:val="sl-SI"/>
        </w:rPr>
        <w:t>O</w:t>
      </w:r>
      <w:r w:rsidRPr="002D2530">
        <w:rPr>
          <w:rFonts w:ascii="Arial" w:eastAsia="Arial" w:hAnsi="Arial" w:cs="Arial"/>
          <w:b/>
          <w:spacing w:val="-25"/>
          <w:sz w:val="52"/>
          <w:szCs w:val="5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w w:val="99"/>
          <w:sz w:val="52"/>
          <w:szCs w:val="52"/>
          <w:lang w:val="sl-SI"/>
        </w:rPr>
        <w:t xml:space="preserve">GOSPODARSKIM </w:t>
      </w:r>
      <w:r w:rsidRPr="002D2530">
        <w:rPr>
          <w:rFonts w:ascii="Arial" w:eastAsia="Arial" w:hAnsi="Arial" w:cs="Arial"/>
          <w:b/>
          <w:spacing w:val="1"/>
          <w:sz w:val="52"/>
          <w:szCs w:val="52"/>
          <w:lang w:val="sl-SI"/>
        </w:rPr>
        <w:t>SUBJEKTO</w:t>
      </w:r>
      <w:r w:rsidRPr="002D2530">
        <w:rPr>
          <w:rFonts w:ascii="Arial" w:eastAsia="Arial" w:hAnsi="Arial" w:cs="Arial"/>
          <w:b/>
          <w:sz w:val="52"/>
          <w:szCs w:val="52"/>
          <w:lang w:val="sl-SI"/>
        </w:rPr>
        <w:t>M</w:t>
      </w:r>
      <w:r w:rsidRPr="002D2530">
        <w:rPr>
          <w:rFonts w:ascii="Arial" w:eastAsia="Arial" w:hAnsi="Arial" w:cs="Arial"/>
          <w:b/>
          <w:spacing w:val="-27"/>
          <w:sz w:val="52"/>
          <w:szCs w:val="5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52"/>
          <w:szCs w:val="52"/>
          <w:lang w:val="sl-SI"/>
        </w:rPr>
        <w:t>Z</w:t>
      </w:r>
      <w:r w:rsidRPr="002D2530">
        <w:rPr>
          <w:rFonts w:ascii="Arial" w:eastAsia="Arial" w:hAnsi="Arial" w:cs="Arial"/>
          <w:b/>
          <w:sz w:val="52"/>
          <w:szCs w:val="52"/>
          <w:lang w:val="sl-SI"/>
        </w:rPr>
        <w:t>A</w:t>
      </w:r>
      <w:r w:rsidRPr="002D2530">
        <w:rPr>
          <w:rFonts w:ascii="Arial" w:eastAsia="Arial" w:hAnsi="Arial" w:cs="Arial"/>
          <w:b/>
          <w:spacing w:val="-5"/>
          <w:sz w:val="52"/>
          <w:szCs w:val="5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w w:val="99"/>
          <w:sz w:val="52"/>
          <w:szCs w:val="52"/>
          <w:lang w:val="sl-SI"/>
        </w:rPr>
        <w:t xml:space="preserve">PRIPRAVO </w:t>
      </w:r>
      <w:r w:rsidRPr="002D2530">
        <w:rPr>
          <w:rFonts w:ascii="Arial" w:eastAsia="Arial" w:hAnsi="Arial" w:cs="Arial"/>
          <w:b/>
          <w:spacing w:val="1"/>
          <w:sz w:val="52"/>
          <w:szCs w:val="52"/>
          <w:lang w:val="sl-SI"/>
        </w:rPr>
        <w:t>PONUDB</w:t>
      </w:r>
      <w:r w:rsidRPr="002D2530">
        <w:rPr>
          <w:rFonts w:ascii="Arial" w:eastAsia="Arial" w:hAnsi="Arial" w:cs="Arial"/>
          <w:b/>
          <w:sz w:val="52"/>
          <w:szCs w:val="52"/>
          <w:lang w:val="sl-SI"/>
        </w:rPr>
        <w:t>E</w:t>
      </w:r>
      <w:r w:rsidRPr="002D2530">
        <w:rPr>
          <w:rFonts w:ascii="Arial" w:eastAsia="Arial" w:hAnsi="Arial" w:cs="Arial"/>
          <w:b/>
          <w:spacing w:val="-24"/>
          <w:sz w:val="52"/>
          <w:szCs w:val="5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52"/>
          <w:szCs w:val="52"/>
          <w:lang w:val="sl-SI"/>
        </w:rPr>
        <w:t>Z</w:t>
      </w:r>
      <w:r w:rsidRPr="002D2530">
        <w:rPr>
          <w:rFonts w:ascii="Arial" w:eastAsia="Arial" w:hAnsi="Arial" w:cs="Arial"/>
          <w:b/>
          <w:sz w:val="52"/>
          <w:szCs w:val="52"/>
          <w:lang w:val="sl-SI"/>
        </w:rPr>
        <w:t>A</w:t>
      </w:r>
      <w:r w:rsidRPr="002D2530">
        <w:rPr>
          <w:rFonts w:ascii="Arial" w:eastAsia="Arial" w:hAnsi="Arial" w:cs="Arial"/>
          <w:b/>
          <w:spacing w:val="-5"/>
          <w:sz w:val="52"/>
          <w:szCs w:val="5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52"/>
          <w:szCs w:val="52"/>
          <w:lang w:val="sl-SI"/>
        </w:rPr>
        <w:t>JAVN</w:t>
      </w:r>
      <w:r w:rsidRPr="002D2530">
        <w:rPr>
          <w:rFonts w:ascii="Arial" w:eastAsia="Arial" w:hAnsi="Arial" w:cs="Arial"/>
          <w:b/>
          <w:sz w:val="52"/>
          <w:szCs w:val="52"/>
          <w:lang w:val="sl-SI"/>
        </w:rPr>
        <w:t>O</w:t>
      </w:r>
      <w:r w:rsidRPr="002D2530">
        <w:rPr>
          <w:rFonts w:ascii="Arial" w:eastAsia="Arial" w:hAnsi="Arial" w:cs="Arial"/>
          <w:b/>
          <w:spacing w:val="-16"/>
          <w:sz w:val="52"/>
          <w:szCs w:val="5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w w:val="99"/>
          <w:sz w:val="52"/>
          <w:szCs w:val="52"/>
          <w:lang w:val="sl-SI"/>
        </w:rPr>
        <w:t>NAROČILO</w:t>
      </w:r>
    </w:p>
    <w:p w:rsidR="001E0F81" w:rsidRDefault="001D2307" w:rsidP="00595536">
      <w:pPr>
        <w:spacing w:before="2"/>
        <w:ind w:left="111" w:right="118"/>
        <w:jc w:val="center"/>
        <w:rPr>
          <w:rFonts w:ascii="Arial" w:eastAsia="Arial" w:hAnsi="Arial" w:cs="Arial"/>
          <w:b/>
          <w:w w:val="99"/>
          <w:sz w:val="52"/>
          <w:szCs w:val="52"/>
          <w:lang w:val="sl-SI"/>
        </w:rPr>
      </w:pPr>
      <w:r>
        <w:rPr>
          <w:rFonts w:ascii="Arial" w:eastAsia="Arial" w:hAnsi="Arial" w:cs="Arial"/>
          <w:b/>
          <w:spacing w:val="1"/>
          <w:sz w:val="52"/>
          <w:szCs w:val="52"/>
          <w:lang w:val="sl-SI"/>
        </w:rPr>
        <w:t xml:space="preserve"> </w:t>
      </w:r>
      <w:r w:rsidR="008F17E3" w:rsidRPr="002D2530">
        <w:rPr>
          <w:rFonts w:ascii="Arial" w:eastAsia="Arial" w:hAnsi="Arial" w:cs="Arial"/>
          <w:b/>
          <w:spacing w:val="-28"/>
          <w:sz w:val="52"/>
          <w:szCs w:val="52"/>
          <w:lang w:val="sl-SI"/>
        </w:rPr>
        <w:t xml:space="preserve"> </w:t>
      </w:r>
    </w:p>
    <w:p w:rsidR="00595536" w:rsidRDefault="00595536" w:rsidP="00595536">
      <w:pPr>
        <w:spacing w:before="2"/>
        <w:ind w:left="111" w:right="118"/>
        <w:jc w:val="center"/>
        <w:rPr>
          <w:rFonts w:ascii="Arial" w:eastAsia="Arial" w:hAnsi="Arial" w:cs="Arial"/>
          <w:b/>
          <w:w w:val="99"/>
          <w:sz w:val="52"/>
          <w:szCs w:val="52"/>
          <w:lang w:val="sl-SI"/>
        </w:rPr>
      </w:pPr>
    </w:p>
    <w:p w:rsidR="00595536" w:rsidRDefault="00595536" w:rsidP="00595536">
      <w:pPr>
        <w:spacing w:before="2"/>
        <w:ind w:left="111" w:right="118"/>
        <w:jc w:val="center"/>
        <w:rPr>
          <w:rFonts w:ascii="Arial" w:eastAsia="Arial" w:hAnsi="Arial" w:cs="Arial"/>
          <w:b/>
          <w:w w:val="99"/>
          <w:sz w:val="52"/>
          <w:szCs w:val="52"/>
          <w:lang w:val="sl-SI"/>
        </w:rPr>
      </w:pPr>
    </w:p>
    <w:p w:rsidR="00595536" w:rsidRDefault="00595536" w:rsidP="00595536">
      <w:pPr>
        <w:spacing w:before="2"/>
        <w:ind w:left="111" w:right="118"/>
        <w:jc w:val="center"/>
        <w:rPr>
          <w:rFonts w:ascii="Arial" w:eastAsia="Arial" w:hAnsi="Arial" w:cs="Arial"/>
          <w:sz w:val="52"/>
          <w:szCs w:val="52"/>
          <w:lang w:val="sl-SI"/>
        </w:rPr>
      </w:pPr>
      <w:r>
        <w:rPr>
          <w:rFonts w:ascii="Arial" w:eastAsia="Arial" w:hAnsi="Arial" w:cs="Arial"/>
          <w:b/>
          <w:w w:val="99"/>
          <w:sz w:val="52"/>
          <w:szCs w:val="52"/>
          <w:lang w:val="sl-SI"/>
        </w:rPr>
        <w:t>Dobava in montaža opreme za vrtec Notranje Gorice</w:t>
      </w:r>
    </w:p>
    <w:p w:rsidR="00595536" w:rsidRPr="00595536" w:rsidRDefault="00595536" w:rsidP="00595536">
      <w:pPr>
        <w:rPr>
          <w:rFonts w:ascii="Arial" w:eastAsia="Arial" w:hAnsi="Arial" w:cs="Arial"/>
          <w:sz w:val="52"/>
          <w:szCs w:val="52"/>
          <w:lang w:val="sl-SI"/>
        </w:rPr>
      </w:pPr>
    </w:p>
    <w:p w:rsidR="00595536" w:rsidRPr="00595536" w:rsidRDefault="00595536" w:rsidP="00595536">
      <w:pPr>
        <w:rPr>
          <w:rFonts w:ascii="Arial" w:eastAsia="Arial" w:hAnsi="Arial" w:cs="Arial"/>
          <w:sz w:val="52"/>
          <w:szCs w:val="52"/>
          <w:lang w:val="sl-SI"/>
        </w:rPr>
      </w:pPr>
    </w:p>
    <w:p w:rsidR="00595536" w:rsidRPr="00595536" w:rsidRDefault="00595536" w:rsidP="00595536">
      <w:pPr>
        <w:rPr>
          <w:rFonts w:ascii="Arial" w:eastAsia="Arial" w:hAnsi="Arial" w:cs="Arial"/>
          <w:sz w:val="52"/>
          <w:szCs w:val="52"/>
          <w:lang w:val="sl-SI"/>
        </w:rPr>
      </w:pPr>
    </w:p>
    <w:p w:rsidR="00595536" w:rsidRDefault="00595536" w:rsidP="00595536">
      <w:pPr>
        <w:rPr>
          <w:rFonts w:ascii="Arial" w:eastAsia="Arial" w:hAnsi="Arial" w:cs="Arial"/>
          <w:sz w:val="52"/>
          <w:szCs w:val="52"/>
          <w:lang w:val="sl-SI"/>
        </w:rPr>
      </w:pPr>
    </w:p>
    <w:p w:rsidR="00595536" w:rsidRDefault="00595536" w:rsidP="00595536">
      <w:pPr>
        <w:rPr>
          <w:rFonts w:ascii="Arial" w:eastAsia="Arial" w:hAnsi="Arial" w:cs="Arial"/>
          <w:sz w:val="52"/>
          <w:szCs w:val="52"/>
          <w:lang w:val="sl-SI"/>
        </w:rPr>
      </w:pPr>
    </w:p>
    <w:p w:rsidR="00595536" w:rsidRDefault="00595536" w:rsidP="00595536">
      <w:pPr>
        <w:rPr>
          <w:rFonts w:ascii="Arial" w:eastAsia="Arial" w:hAnsi="Arial" w:cs="Arial"/>
          <w:sz w:val="52"/>
          <w:szCs w:val="52"/>
          <w:lang w:val="sl-SI"/>
        </w:rPr>
      </w:pPr>
    </w:p>
    <w:p w:rsidR="00595536" w:rsidRPr="00595536" w:rsidRDefault="00595536" w:rsidP="00595536">
      <w:pPr>
        <w:rPr>
          <w:rFonts w:ascii="Arial" w:eastAsia="Arial" w:hAnsi="Arial" w:cs="Arial"/>
          <w:sz w:val="52"/>
          <w:szCs w:val="52"/>
          <w:lang w:val="sl-SI"/>
        </w:rPr>
        <w:sectPr w:rsidR="00595536" w:rsidRPr="00595536">
          <w:footerReference w:type="default" r:id="rId7"/>
          <w:pgSz w:w="11920" w:h="16840"/>
          <w:pgMar w:top="1560" w:right="1260" w:bottom="280" w:left="1260" w:header="0" w:footer="501" w:gutter="0"/>
          <w:cols w:space="708"/>
        </w:sectPr>
      </w:pPr>
    </w:p>
    <w:p w:rsidR="001E0F81" w:rsidRPr="002D2530" w:rsidRDefault="001E0F81">
      <w:pPr>
        <w:spacing w:before="2" w:line="120" w:lineRule="exact"/>
        <w:rPr>
          <w:sz w:val="13"/>
          <w:szCs w:val="13"/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8F17E3">
      <w:pPr>
        <w:spacing w:before="29"/>
        <w:ind w:left="156"/>
        <w:rPr>
          <w:rFonts w:ascii="Arial" w:eastAsia="Arial" w:hAnsi="Arial" w:cs="Arial"/>
          <w:sz w:val="24"/>
          <w:szCs w:val="24"/>
          <w:lang w:val="sl-SI"/>
        </w:rPr>
      </w:pPr>
      <w:r w:rsidRPr="002D2530">
        <w:rPr>
          <w:rFonts w:ascii="Arial" w:eastAsia="Arial" w:hAnsi="Arial" w:cs="Arial"/>
          <w:sz w:val="24"/>
          <w:szCs w:val="24"/>
          <w:lang w:val="sl-SI"/>
        </w:rPr>
        <w:t>KAZALO</w:t>
      </w:r>
    </w:p>
    <w:p w:rsidR="001E0F81" w:rsidRPr="002D2530" w:rsidRDefault="001E0F81">
      <w:pPr>
        <w:spacing w:before="7" w:line="100" w:lineRule="exact"/>
        <w:rPr>
          <w:sz w:val="11"/>
          <w:szCs w:val="11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1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Č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K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...................................................................................................................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3</w:t>
      </w:r>
    </w:p>
    <w:p w:rsidR="001E0F81" w:rsidRPr="002D2530" w:rsidRDefault="001E0F81">
      <w:pPr>
        <w:spacing w:before="7" w:line="100" w:lineRule="exact"/>
        <w:rPr>
          <w:sz w:val="11"/>
          <w:szCs w:val="11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2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ZN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K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D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M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T</w:t>
      </w:r>
      <w:r w:rsidRPr="002D2530">
        <w:rPr>
          <w:rFonts w:ascii="Arial" w:eastAsia="Arial" w:hAnsi="Arial" w:cs="Arial"/>
          <w:b/>
          <w:spacing w:val="6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J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6"/>
          <w:sz w:val="22"/>
          <w:szCs w:val="22"/>
          <w:lang w:val="sl-SI"/>
        </w:rPr>
        <w:t>G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Č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L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28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3</w:t>
      </w:r>
    </w:p>
    <w:p w:rsidR="001E0F81" w:rsidRPr="002D2530" w:rsidRDefault="001E0F81">
      <w:pPr>
        <w:spacing w:before="1" w:line="120" w:lineRule="exact"/>
        <w:rPr>
          <w:sz w:val="12"/>
          <w:szCs w:val="12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3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Č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D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J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3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7"/>
          <w:sz w:val="22"/>
          <w:szCs w:val="22"/>
          <w:lang w:val="sl-SI"/>
        </w:rPr>
        <w:t>J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6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6"/>
          <w:sz w:val="22"/>
          <w:szCs w:val="22"/>
          <w:lang w:val="sl-SI"/>
        </w:rPr>
        <w:t>G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Č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L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,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K 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VE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DB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-35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3</w:t>
      </w:r>
    </w:p>
    <w:p w:rsidR="001E0F81" w:rsidRPr="002D2530" w:rsidRDefault="001E0F81">
      <w:pPr>
        <w:spacing w:before="1" w:line="120" w:lineRule="exact"/>
        <w:rPr>
          <w:sz w:val="12"/>
          <w:szCs w:val="12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4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K 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N 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Č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DL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Ž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T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NU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DB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-45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3</w:t>
      </w:r>
    </w:p>
    <w:p w:rsidR="001E0F81" w:rsidRPr="002D2530" w:rsidRDefault="001E0F81">
      <w:pPr>
        <w:spacing w:before="7" w:line="100" w:lineRule="exact"/>
        <w:rPr>
          <w:sz w:val="11"/>
          <w:szCs w:val="11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5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Č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S</w:t>
      </w:r>
      <w:r w:rsidRPr="002D2530">
        <w:rPr>
          <w:rFonts w:ascii="Arial" w:eastAsia="Arial" w:hAnsi="Arial" w:cs="Arial"/>
          <w:b/>
          <w:spacing w:val="3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K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J</w:t>
      </w:r>
      <w:r w:rsidRPr="002D2530">
        <w:rPr>
          <w:rFonts w:ascii="Arial" w:eastAsia="Arial" w:hAnsi="Arial" w:cs="Arial"/>
          <w:b/>
          <w:spacing w:val="3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AN</w:t>
      </w:r>
      <w:r w:rsidRPr="002D2530">
        <w:rPr>
          <w:rFonts w:ascii="Arial" w:eastAsia="Arial" w:hAnsi="Arial" w:cs="Arial"/>
          <w:b/>
          <w:spacing w:val="7"/>
          <w:sz w:val="22"/>
          <w:szCs w:val="22"/>
          <w:lang w:val="sl-SI"/>
        </w:rPr>
        <w:t>J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NUD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B</w:t>
      </w:r>
      <w:r w:rsidRPr="002D2530">
        <w:rPr>
          <w:rFonts w:ascii="Arial" w:eastAsia="Arial" w:hAnsi="Arial" w:cs="Arial"/>
          <w:b/>
          <w:spacing w:val="-33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3</w:t>
      </w:r>
    </w:p>
    <w:p w:rsidR="001E0F81" w:rsidRPr="002D2530" w:rsidRDefault="001E0F81">
      <w:pPr>
        <w:spacing w:before="1" w:line="120" w:lineRule="exact"/>
        <w:rPr>
          <w:sz w:val="12"/>
          <w:szCs w:val="12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6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L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6"/>
          <w:sz w:val="22"/>
          <w:szCs w:val="22"/>
          <w:lang w:val="sl-SI"/>
        </w:rPr>
        <w:t>G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33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.....................................................................................................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4</w:t>
      </w:r>
    </w:p>
    <w:p w:rsidR="001E0F81" w:rsidRPr="002D2530" w:rsidRDefault="001E0F81">
      <w:pPr>
        <w:spacing w:before="1" w:line="120" w:lineRule="exact"/>
        <w:rPr>
          <w:sz w:val="12"/>
          <w:szCs w:val="12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7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T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M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L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J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6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L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S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L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AN</w:t>
      </w:r>
      <w:r w:rsidRPr="002D2530">
        <w:rPr>
          <w:rFonts w:ascii="Arial" w:eastAsia="Arial" w:hAnsi="Arial" w:cs="Arial"/>
          <w:b/>
          <w:spacing w:val="7"/>
          <w:sz w:val="22"/>
          <w:szCs w:val="22"/>
          <w:lang w:val="sl-SI"/>
        </w:rPr>
        <w:t>J</w:t>
      </w:r>
      <w:r w:rsidRPr="002D2530">
        <w:rPr>
          <w:rFonts w:ascii="Arial" w:eastAsia="Arial" w:hAnsi="Arial" w:cs="Arial"/>
          <w:b/>
          <w:spacing w:val="9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4</w:t>
      </w:r>
    </w:p>
    <w:p w:rsidR="001E0F81" w:rsidRPr="002D2530" w:rsidRDefault="001E0F81">
      <w:pPr>
        <w:spacing w:before="1" w:line="120" w:lineRule="exact"/>
        <w:rPr>
          <w:sz w:val="12"/>
          <w:szCs w:val="12"/>
          <w:lang w:val="sl-SI"/>
        </w:rPr>
      </w:pPr>
    </w:p>
    <w:p w:rsidR="001E0F81" w:rsidRPr="002D2530" w:rsidRDefault="008F17E3">
      <w:pPr>
        <w:ind w:left="322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7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1    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o 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8"/>
          <w:lang w:val="sl-SI"/>
        </w:rPr>
        <w:t>e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........................................................................................</w:t>
      </w:r>
      <w:r w:rsidRPr="002D2530">
        <w:rPr>
          <w:rFonts w:ascii="Arial" w:eastAsia="Arial" w:hAnsi="Arial" w:cs="Arial"/>
          <w:lang w:val="sl-SI"/>
        </w:rPr>
        <w:t>4</w:t>
      </w:r>
    </w:p>
    <w:p w:rsidR="001E0F81" w:rsidRPr="002D2530" w:rsidRDefault="008F17E3">
      <w:pPr>
        <w:ind w:left="322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7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2    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</w:t>
      </w:r>
      <w:r w:rsidRPr="002D2530">
        <w:rPr>
          <w:rFonts w:ascii="Arial" w:eastAsia="Arial" w:hAnsi="Arial" w:cs="Arial"/>
          <w:lang w:val="sl-SI"/>
        </w:rPr>
        <w:t>4</w:t>
      </w:r>
    </w:p>
    <w:p w:rsidR="001E0F81" w:rsidRPr="002D2530" w:rsidRDefault="008F17E3">
      <w:pPr>
        <w:ind w:left="322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7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3    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2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.......................................................................................................................</w:t>
      </w:r>
      <w:r w:rsidRPr="002D2530">
        <w:rPr>
          <w:rFonts w:ascii="Arial" w:eastAsia="Arial" w:hAnsi="Arial" w:cs="Arial"/>
          <w:lang w:val="sl-SI"/>
        </w:rPr>
        <w:t>4</w:t>
      </w:r>
    </w:p>
    <w:p w:rsidR="001E0F81" w:rsidRPr="002D2530" w:rsidRDefault="001E0F81">
      <w:pPr>
        <w:spacing w:before="6" w:line="100" w:lineRule="exact"/>
        <w:rPr>
          <w:sz w:val="11"/>
          <w:szCs w:val="11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8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SE</w:t>
      </w:r>
      <w:r w:rsidRPr="002D2530">
        <w:rPr>
          <w:rFonts w:ascii="Arial" w:eastAsia="Arial" w:hAnsi="Arial" w:cs="Arial"/>
          <w:b/>
          <w:spacing w:val="-3"/>
          <w:sz w:val="22"/>
          <w:szCs w:val="22"/>
          <w:lang w:val="sl-SI"/>
        </w:rPr>
        <w:t>S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T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6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Z</w:t>
      </w:r>
      <w:r w:rsidRPr="002D2530">
        <w:rPr>
          <w:rFonts w:ascii="Arial" w:eastAsia="Arial" w:hAnsi="Arial" w:cs="Arial"/>
          <w:b/>
          <w:spacing w:val="6"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S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3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K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U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M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9"/>
          <w:sz w:val="22"/>
          <w:szCs w:val="22"/>
          <w:lang w:val="sl-SI"/>
        </w:rPr>
        <w:t>T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C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J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4</w:t>
      </w:r>
    </w:p>
    <w:p w:rsidR="001E0F81" w:rsidRPr="002D2530" w:rsidRDefault="001E0F81">
      <w:pPr>
        <w:spacing w:before="1" w:line="120" w:lineRule="exact"/>
        <w:rPr>
          <w:sz w:val="12"/>
          <w:szCs w:val="12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9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U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GO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T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L</w:t>
      </w:r>
      <w:r w:rsidRPr="002D2530">
        <w:rPr>
          <w:rFonts w:ascii="Arial" w:eastAsia="Arial" w:hAnsi="Arial" w:cs="Arial"/>
          <w:b/>
          <w:spacing w:val="7"/>
          <w:sz w:val="22"/>
          <w:szCs w:val="22"/>
          <w:lang w:val="sl-SI"/>
        </w:rPr>
        <w:t>J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AN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J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3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SP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3"/>
          <w:sz w:val="22"/>
          <w:szCs w:val="22"/>
          <w:lang w:val="sl-SI"/>
        </w:rPr>
        <w:t>S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B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S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T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-36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5</w:t>
      </w:r>
    </w:p>
    <w:p w:rsidR="001E0F81" w:rsidRPr="002D2530" w:rsidRDefault="001E0F81">
      <w:pPr>
        <w:spacing w:before="6" w:line="120" w:lineRule="exact"/>
        <w:rPr>
          <w:sz w:val="12"/>
          <w:szCs w:val="12"/>
          <w:lang w:val="sl-SI"/>
        </w:rPr>
      </w:pPr>
    </w:p>
    <w:p w:rsidR="001E0F81" w:rsidRPr="002D2530" w:rsidRDefault="008F17E3">
      <w:pPr>
        <w:ind w:left="322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1    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Ugo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ku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dda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</w:t>
      </w:r>
      <w:r w:rsidRPr="002D2530">
        <w:rPr>
          <w:rFonts w:ascii="Arial" w:eastAsia="Arial" w:hAnsi="Arial" w:cs="Arial"/>
          <w:lang w:val="sl-SI"/>
        </w:rPr>
        <w:t>5</w:t>
      </w:r>
    </w:p>
    <w:p w:rsidR="001E0F81" w:rsidRPr="002D2530" w:rsidRDefault="008F17E3">
      <w:pPr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1     </w:t>
      </w:r>
      <w:r w:rsidRPr="002D2530">
        <w:rPr>
          <w:rFonts w:ascii="Arial" w:eastAsia="Arial" w:hAnsi="Arial" w:cs="Arial"/>
          <w:spacing w:val="2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Neob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og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36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</w:t>
      </w:r>
      <w:r w:rsidRPr="002D2530">
        <w:rPr>
          <w:rFonts w:ascii="Arial" w:eastAsia="Arial" w:hAnsi="Arial" w:cs="Arial"/>
          <w:lang w:val="sl-SI"/>
        </w:rPr>
        <w:t>6</w:t>
      </w:r>
    </w:p>
    <w:p w:rsidR="001E0F81" w:rsidRPr="002D2530" w:rsidRDefault="008F17E3">
      <w:pPr>
        <w:spacing w:line="220" w:lineRule="exact"/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2     </w:t>
      </w:r>
      <w:r w:rsidRPr="002D2530">
        <w:rPr>
          <w:rFonts w:ascii="Arial" w:eastAsia="Arial" w:hAnsi="Arial" w:cs="Arial"/>
          <w:spacing w:val="2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Ek</w:t>
      </w:r>
      <w:r w:rsidRPr="002D2530">
        <w:rPr>
          <w:rFonts w:ascii="Arial" w:eastAsia="Arial" w:hAnsi="Arial" w:cs="Arial"/>
          <w:spacing w:val="-2"/>
          <w:lang w:val="sl-SI"/>
        </w:rPr>
        <w:t>ono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-9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f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nan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aj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.........................................................................................</w:t>
      </w:r>
      <w:r w:rsidRPr="002D2530">
        <w:rPr>
          <w:rFonts w:ascii="Arial" w:eastAsia="Arial" w:hAnsi="Arial" w:cs="Arial"/>
          <w:lang w:val="sl-SI"/>
        </w:rPr>
        <w:t>6</w:t>
      </w:r>
    </w:p>
    <w:p w:rsidR="001E0F81" w:rsidRPr="002D2530" w:rsidRDefault="008F17E3">
      <w:pPr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3     </w:t>
      </w:r>
      <w:r w:rsidRPr="002D2530">
        <w:rPr>
          <w:rFonts w:ascii="Arial" w:eastAsia="Arial" w:hAnsi="Arial" w:cs="Arial"/>
          <w:spacing w:val="22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ehn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-1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.....................................................................................................</w:t>
      </w:r>
      <w:r w:rsidRPr="002D2530">
        <w:rPr>
          <w:rFonts w:ascii="Arial" w:eastAsia="Arial" w:hAnsi="Arial" w:cs="Arial"/>
          <w:lang w:val="sl-SI"/>
        </w:rPr>
        <w:t>6</w:t>
      </w:r>
    </w:p>
    <w:p w:rsidR="001E0F81" w:rsidRPr="002D2530" w:rsidRDefault="008F17E3">
      <w:pPr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4     </w:t>
      </w:r>
      <w:r w:rsidRPr="002D2530">
        <w:rPr>
          <w:rFonts w:ascii="Arial" w:eastAsia="Arial" w:hAnsi="Arial" w:cs="Arial"/>
          <w:spacing w:val="2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b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6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</w:t>
      </w:r>
      <w:r w:rsidRPr="002D2530">
        <w:rPr>
          <w:rFonts w:ascii="Arial" w:eastAsia="Arial" w:hAnsi="Arial" w:cs="Arial"/>
          <w:lang w:val="sl-SI"/>
        </w:rPr>
        <w:t>7</w:t>
      </w:r>
    </w:p>
    <w:p w:rsidR="001E0F81" w:rsidRPr="002D2530" w:rsidRDefault="001E0F81">
      <w:pPr>
        <w:spacing w:before="6" w:line="100" w:lineRule="exact"/>
        <w:rPr>
          <w:sz w:val="11"/>
          <w:szCs w:val="11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10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 </w:t>
      </w:r>
      <w:r w:rsidRPr="002D2530">
        <w:rPr>
          <w:rFonts w:ascii="Arial" w:eastAsia="Arial" w:hAnsi="Arial" w:cs="Arial"/>
          <w:b/>
          <w:spacing w:val="45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M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L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O......................................................................................................................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7</w:t>
      </w:r>
    </w:p>
    <w:p w:rsidR="001E0F81" w:rsidRPr="002D2530" w:rsidRDefault="001E0F81">
      <w:pPr>
        <w:spacing w:before="1" w:line="120" w:lineRule="exact"/>
        <w:rPr>
          <w:sz w:val="12"/>
          <w:szCs w:val="12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11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 </w:t>
      </w:r>
      <w:r w:rsidRPr="002D2530">
        <w:rPr>
          <w:rFonts w:ascii="Arial" w:eastAsia="Arial" w:hAnsi="Arial" w:cs="Arial"/>
          <w:b/>
          <w:spacing w:val="45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PONUDBA</w:t>
      </w:r>
      <w:r w:rsidRPr="002D2530">
        <w:rPr>
          <w:rFonts w:ascii="Arial" w:eastAsia="Arial" w:hAnsi="Arial" w:cs="Arial"/>
          <w:b/>
          <w:spacing w:val="-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3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8</w:t>
      </w:r>
    </w:p>
    <w:p w:rsidR="001E0F81" w:rsidRPr="002D2530" w:rsidRDefault="001E0F81">
      <w:pPr>
        <w:spacing w:before="6" w:line="120" w:lineRule="exact"/>
        <w:rPr>
          <w:sz w:val="12"/>
          <w:szCs w:val="12"/>
          <w:lang w:val="sl-SI"/>
        </w:rPr>
      </w:pPr>
    </w:p>
    <w:p w:rsidR="001E0F81" w:rsidRPr="002D2530" w:rsidRDefault="008F17E3">
      <w:pPr>
        <w:ind w:left="322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1  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onudben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8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....................................................................................................</w:t>
      </w:r>
      <w:r w:rsidRPr="002D2530">
        <w:rPr>
          <w:rFonts w:ascii="Arial" w:eastAsia="Arial" w:hAnsi="Arial" w:cs="Arial"/>
          <w:lang w:val="sl-SI"/>
        </w:rPr>
        <w:t>8</w:t>
      </w:r>
    </w:p>
    <w:p w:rsidR="001E0F81" w:rsidRPr="002D2530" w:rsidRDefault="008F17E3">
      <w:pPr>
        <w:spacing w:line="220" w:lineRule="exact"/>
        <w:ind w:left="322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2  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38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............................................................................................................</w:t>
      </w:r>
      <w:r w:rsidRPr="002D2530">
        <w:rPr>
          <w:rFonts w:ascii="Arial" w:eastAsia="Arial" w:hAnsi="Arial" w:cs="Arial"/>
          <w:lang w:val="sl-SI"/>
        </w:rPr>
        <w:t>8</w:t>
      </w:r>
    </w:p>
    <w:p w:rsidR="001E0F81" w:rsidRPr="002D2530" w:rsidRDefault="008F17E3">
      <w:pPr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2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1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onudba</w:t>
      </w:r>
      <w:r w:rsidRPr="002D2530">
        <w:rPr>
          <w:rFonts w:ascii="Arial" w:eastAsia="Arial" w:hAnsi="Arial" w:cs="Arial"/>
          <w:lang w:val="sl-SI"/>
        </w:rPr>
        <w:t>«</w:t>
      </w:r>
      <w:r w:rsidRPr="002D2530">
        <w:rPr>
          <w:rFonts w:ascii="Arial" w:eastAsia="Arial" w:hAnsi="Arial" w:cs="Arial"/>
          <w:spacing w:val="-19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........................................................................................................</w:t>
      </w:r>
      <w:r w:rsidRPr="002D2530">
        <w:rPr>
          <w:rFonts w:ascii="Arial" w:eastAsia="Arial" w:hAnsi="Arial" w:cs="Arial"/>
          <w:lang w:val="sl-SI"/>
        </w:rPr>
        <w:t>8</w:t>
      </w:r>
    </w:p>
    <w:p w:rsidR="001E0F81" w:rsidRPr="002D2530" w:rsidRDefault="008F17E3">
      <w:pPr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2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2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«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..........................................................................................................</w:t>
      </w:r>
      <w:r w:rsidRPr="002D2530">
        <w:rPr>
          <w:rFonts w:ascii="Arial" w:eastAsia="Arial" w:hAnsi="Arial" w:cs="Arial"/>
          <w:lang w:val="sl-SI"/>
        </w:rPr>
        <w:t>8</w:t>
      </w:r>
    </w:p>
    <w:p w:rsidR="001E0F81" w:rsidRPr="002D2530" w:rsidRDefault="008F17E3">
      <w:pPr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2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3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un</w:t>
      </w:r>
      <w:r w:rsidRPr="002D2530">
        <w:rPr>
          <w:rFonts w:ascii="Arial" w:eastAsia="Arial" w:hAnsi="Arial" w:cs="Arial"/>
          <w:lang w:val="sl-SI"/>
        </w:rPr>
        <w:t>«</w:t>
      </w:r>
      <w:r w:rsidRPr="002D2530">
        <w:rPr>
          <w:rFonts w:ascii="Arial" w:eastAsia="Arial" w:hAnsi="Arial" w:cs="Arial"/>
          <w:spacing w:val="-2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....................................................................................................</w:t>
      </w:r>
      <w:r w:rsidRPr="002D2530">
        <w:rPr>
          <w:rFonts w:ascii="Arial" w:eastAsia="Arial" w:hAnsi="Arial" w:cs="Arial"/>
          <w:lang w:val="sl-SI"/>
        </w:rPr>
        <w:t>8</w:t>
      </w:r>
    </w:p>
    <w:p w:rsidR="001E0F81" w:rsidRPr="002D2530" w:rsidRDefault="008F17E3">
      <w:pPr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2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4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spacing w:val="2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13"/>
          <w:lang w:val="sl-SI"/>
        </w:rPr>
        <w:t>«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</w:t>
      </w:r>
      <w:r w:rsidRPr="002D2530">
        <w:rPr>
          <w:rFonts w:ascii="Arial" w:eastAsia="Arial" w:hAnsi="Arial" w:cs="Arial"/>
          <w:lang w:val="sl-SI"/>
        </w:rPr>
        <w:t>9</w:t>
      </w:r>
    </w:p>
    <w:p w:rsidR="001E0F81" w:rsidRPr="002D2530" w:rsidRDefault="008F17E3">
      <w:pPr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2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5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 za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dob</w:t>
      </w:r>
      <w:r w:rsidRPr="002D2530">
        <w:rPr>
          <w:rFonts w:ascii="Arial" w:eastAsia="Arial" w:hAnsi="Arial" w:cs="Arial"/>
          <w:lang w:val="sl-SI"/>
        </w:rPr>
        <w:t xml:space="preserve">ro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pogodben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3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</w:t>
      </w:r>
      <w:r w:rsidRPr="002D2530">
        <w:rPr>
          <w:rFonts w:ascii="Arial" w:eastAsia="Arial" w:hAnsi="Arial" w:cs="Arial"/>
          <w:lang w:val="sl-SI"/>
        </w:rPr>
        <w:t>9</w:t>
      </w:r>
    </w:p>
    <w:p w:rsidR="001E0F81" w:rsidRPr="002D2530" w:rsidRDefault="008F17E3">
      <w:pPr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2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6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 za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napa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</w:t>
      </w:r>
      <w:r w:rsidRPr="002D2530">
        <w:rPr>
          <w:rFonts w:ascii="Arial" w:eastAsia="Arial" w:hAnsi="Arial" w:cs="Arial"/>
          <w:spacing w:val="6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>0</w:t>
      </w:r>
    </w:p>
    <w:p w:rsidR="001E0F81" w:rsidRPr="002D2530" w:rsidRDefault="008F17E3">
      <w:pPr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2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7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og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........................................................................................................................</w:t>
      </w:r>
      <w:r w:rsidRPr="002D2530">
        <w:rPr>
          <w:rFonts w:ascii="Arial" w:eastAsia="Arial" w:hAnsi="Arial" w:cs="Arial"/>
          <w:spacing w:val="6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>0</w:t>
      </w:r>
    </w:p>
    <w:p w:rsidR="001E0F81" w:rsidRPr="002D2530" w:rsidRDefault="008F17E3">
      <w:pPr>
        <w:ind w:left="322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3  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a za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9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</w:t>
      </w:r>
      <w:r w:rsidRPr="002D2530">
        <w:rPr>
          <w:rFonts w:ascii="Arial" w:eastAsia="Arial" w:hAnsi="Arial" w:cs="Arial"/>
          <w:spacing w:val="6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>0</w:t>
      </w:r>
    </w:p>
    <w:p w:rsidR="001E0F81" w:rsidRPr="002D2530" w:rsidRDefault="008F17E3">
      <w:pPr>
        <w:ind w:left="519" w:right="132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1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spacing w:val="-1"/>
          <w:lang w:val="sl-SI"/>
        </w:rPr>
        <w:t>Skupn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2"/>
          <w:lang w:val="sl-SI"/>
        </w:rPr>
        <w:t xml:space="preserve"> </w:t>
      </w:r>
      <w:r w:rsidRPr="002D2530">
        <w:rPr>
          <w:rFonts w:ascii="Arial" w:eastAsia="Arial" w:hAnsi="Arial" w:cs="Arial"/>
          <w:spacing w:val="-1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</w:t>
      </w:r>
      <w:r w:rsidRPr="002D2530">
        <w:rPr>
          <w:rFonts w:ascii="Arial" w:eastAsia="Arial" w:hAnsi="Arial" w:cs="Arial"/>
          <w:spacing w:val="1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</w:t>
      </w:r>
      <w:r w:rsidRPr="002D2530">
        <w:rPr>
          <w:rFonts w:ascii="Arial" w:eastAsia="Arial" w:hAnsi="Arial" w:cs="Arial"/>
          <w:spacing w:val="1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</w:t>
      </w:r>
      <w:r w:rsidRPr="002D2530">
        <w:rPr>
          <w:rFonts w:ascii="Arial" w:eastAsia="Arial" w:hAnsi="Arial" w:cs="Arial"/>
          <w:spacing w:val="1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</w:t>
      </w:r>
      <w:r w:rsidRPr="002D2530">
        <w:rPr>
          <w:rFonts w:ascii="Arial" w:eastAsia="Arial" w:hAnsi="Arial" w:cs="Arial"/>
          <w:spacing w:val="6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10</w:t>
      </w:r>
    </w:p>
    <w:p w:rsidR="001E0F81" w:rsidRPr="002D2530" w:rsidRDefault="008F17E3">
      <w:pPr>
        <w:ind w:left="519" w:right="132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2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spacing w:val="-1"/>
          <w:lang w:val="sl-SI"/>
        </w:rPr>
        <w:t>Variantn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ponudb</w:t>
      </w:r>
      <w:r w:rsidRPr="002D2530">
        <w:rPr>
          <w:rFonts w:ascii="Arial" w:eastAsia="Arial" w:hAnsi="Arial" w:cs="Arial"/>
          <w:spacing w:val="13"/>
          <w:lang w:val="sl-SI"/>
        </w:rPr>
        <w:t>e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</w:t>
      </w:r>
      <w:r w:rsidRPr="002D2530">
        <w:rPr>
          <w:rFonts w:ascii="Arial" w:eastAsia="Arial" w:hAnsi="Arial" w:cs="Arial"/>
          <w:spacing w:val="1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</w:t>
      </w:r>
      <w:r w:rsidRPr="002D2530">
        <w:rPr>
          <w:rFonts w:ascii="Arial" w:eastAsia="Arial" w:hAnsi="Arial" w:cs="Arial"/>
          <w:spacing w:val="1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</w:t>
      </w:r>
      <w:r w:rsidRPr="002D2530">
        <w:rPr>
          <w:rFonts w:ascii="Arial" w:eastAsia="Arial" w:hAnsi="Arial" w:cs="Arial"/>
          <w:spacing w:val="1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</w:t>
      </w:r>
      <w:r w:rsidRPr="002D2530">
        <w:rPr>
          <w:rFonts w:ascii="Arial" w:eastAsia="Arial" w:hAnsi="Arial" w:cs="Arial"/>
          <w:spacing w:val="6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11</w:t>
      </w:r>
    </w:p>
    <w:p w:rsidR="001E0F81" w:rsidRPr="002D2530" w:rsidRDefault="008F17E3">
      <w:pPr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3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odp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spacing w:val="13"/>
          <w:lang w:val="sl-SI"/>
        </w:rPr>
        <w:t>e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</w:t>
      </w:r>
      <w:r w:rsidRPr="002D2530">
        <w:rPr>
          <w:rFonts w:ascii="Arial" w:eastAsia="Arial" w:hAnsi="Arial" w:cs="Arial"/>
          <w:spacing w:val="6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>1</w:t>
      </w:r>
    </w:p>
    <w:p w:rsidR="001E0F81" w:rsidRPr="002D2530" w:rsidRDefault="008F17E3">
      <w:pPr>
        <w:spacing w:line="220" w:lineRule="exact"/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4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spacing w:val="13"/>
          <w:lang w:val="sl-SI"/>
        </w:rPr>
        <w:t>e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.............................................................................................................</w:t>
      </w:r>
      <w:r w:rsidRPr="002D2530">
        <w:rPr>
          <w:rFonts w:ascii="Arial" w:eastAsia="Arial" w:hAnsi="Arial" w:cs="Arial"/>
          <w:spacing w:val="6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>1</w:t>
      </w:r>
    </w:p>
    <w:p w:rsidR="001E0F81" w:rsidRPr="002D2530" w:rsidRDefault="008F17E3">
      <w:pPr>
        <w:ind w:left="519" w:right="132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5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spacing w:val="-1"/>
          <w:lang w:val="sl-SI"/>
        </w:rPr>
        <w:t>Veljavnos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-1"/>
          <w:lang w:val="sl-SI"/>
        </w:rPr>
        <w:t xml:space="preserve"> ponudb</w:t>
      </w:r>
      <w:r w:rsidRPr="002D2530">
        <w:rPr>
          <w:rFonts w:ascii="Arial" w:eastAsia="Arial" w:hAnsi="Arial" w:cs="Arial"/>
          <w:spacing w:val="3"/>
          <w:lang w:val="sl-SI"/>
        </w:rPr>
        <w:t>e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</w:t>
      </w:r>
      <w:r w:rsidRPr="002D2530">
        <w:rPr>
          <w:rFonts w:ascii="Arial" w:eastAsia="Arial" w:hAnsi="Arial" w:cs="Arial"/>
          <w:spacing w:val="1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</w:t>
      </w:r>
      <w:r w:rsidRPr="002D2530">
        <w:rPr>
          <w:rFonts w:ascii="Arial" w:eastAsia="Arial" w:hAnsi="Arial" w:cs="Arial"/>
          <w:spacing w:val="1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</w:t>
      </w:r>
      <w:r w:rsidRPr="002D2530">
        <w:rPr>
          <w:rFonts w:ascii="Arial" w:eastAsia="Arial" w:hAnsi="Arial" w:cs="Arial"/>
          <w:spacing w:val="1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</w:t>
      </w:r>
      <w:r w:rsidRPr="002D2530">
        <w:rPr>
          <w:rFonts w:ascii="Arial" w:eastAsia="Arial" w:hAnsi="Arial" w:cs="Arial"/>
          <w:spacing w:val="6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11</w:t>
      </w:r>
    </w:p>
    <w:p w:rsidR="001E0F81" w:rsidRPr="002D2530" w:rsidRDefault="008F17E3">
      <w:pPr>
        <w:ind w:left="519" w:right="130"/>
        <w:jc w:val="center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 xml:space="preserve">6   </w:t>
      </w:r>
      <w:r w:rsidRPr="002D2530">
        <w:rPr>
          <w:rFonts w:ascii="Arial" w:eastAsia="Arial" w:hAnsi="Arial" w:cs="Arial"/>
          <w:spacing w:val="2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28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..........................................................................................................</w:t>
      </w:r>
      <w:r w:rsidRPr="002D2530">
        <w:rPr>
          <w:rFonts w:ascii="Arial" w:eastAsia="Arial" w:hAnsi="Arial" w:cs="Arial"/>
          <w:spacing w:val="6"/>
          <w:w w:val="101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>1</w:t>
      </w:r>
    </w:p>
    <w:p w:rsidR="001E0F81" w:rsidRPr="002D2530" w:rsidRDefault="001E0F81">
      <w:pPr>
        <w:spacing w:before="6" w:line="100" w:lineRule="exact"/>
        <w:rPr>
          <w:sz w:val="11"/>
          <w:szCs w:val="11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12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 </w:t>
      </w:r>
      <w:r w:rsidRPr="002D2530">
        <w:rPr>
          <w:rFonts w:ascii="Arial" w:eastAsia="Arial" w:hAnsi="Arial" w:cs="Arial"/>
          <w:b/>
          <w:spacing w:val="45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B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pacing w:val="-3"/>
          <w:sz w:val="22"/>
          <w:szCs w:val="22"/>
          <w:lang w:val="sl-SI"/>
        </w:rPr>
        <w:t>ES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T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L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</w:t>
      </w:r>
      <w:r w:rsidRPr="002D2530">
        <w:rPr>
          <w:rFonts w:ascii="Arial" w:eastAsia="Arial" w:hAnsi="Arial" w:cs="Arial"/>
          <w:b/>
          <w:spacing w:val="-5"/>
          <w:sz w:val="22"/>
          <w:szCs w:val="22"/>
          <w:lang w:val="sl-SI"/>
        </w:rPr>
        <w:t>L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Č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T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DD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7"/>
          <w:sz w:val="22"/>
          <w:szCs w:val="22"/>
          <w:lang w:val="sl-SI"/>
        </w:rPr>
        <w:t>J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Č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L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14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1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1</w:t>
      </w:r>
    </w:p>
    <w:p w:rsidR="001E0F81" w:rsidRPr="002D2530" w:rsidRDefault="001E0F81">
      <w:pPr>
        <w:spacing w:before="1" w:line="120" w:lineRule="exact"/>
        <w:rPr>
          <w:sz w:val="12"/>
          <w:szCs w:val="12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13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 </w:t>
      </w:r>
      <w:r w:rsidRPr="002D2530">
        <w:rPr>
          <w:rFonts w:ascii="Arial" w:eastAsia="Arial" w:hAnsi="Arial" w:cs="Arial"/>
          <w:b/>
          <w:spacing w:val="45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</w:t>
      </w:r>
      <w:r w:rsidRPr="002D2530">
        <w:rPr>
          <w:rFonts w:ascii="Arial" w:eastAsia="Arial" w:hAnsi="Arial" w:cs="Arial"/>
          <w:b/>
          <w:spacing w:val="-3"/>
          <w:sz w:val="22"/>
          <w:szCs w:val="22"/>
          <w:lang w:val="sl-SI"/>
        </w:rPr>
        <w:t>S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T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D 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VE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B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3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J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E</w:t>
      </w:r>
      <w:r w:rsidRPr="002D2530">
        <w:rPr>
          <w:rFonts w:ascii="Arial" w:eastAsia="Arial" w:hAnsi="Arial" w:cs="Arial"/>
          <w:b/>
          <w:spacing w:val="6"/>
          <w:sz w:val="22"/>
          <w:szCs w:val="22"/>
          <w:lang w:val="sl-SI"/>
        </w:rPr>
        <w:t>G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Č</w:t>
      </w:r>
      <w:r w:rsidRPr="002D2530">
        <w:rPr>
          <w:rFonts w:ascii="Arial" w:eastAsia="Arial" w:hAnsi="Arial" w:cs="Arial"/>
          <w:b/>
          <w:spacing w:val="-4"/>
          <w:sz w:val="22"/>
          <w:szCs w:val="22"/>
          <w:lang w:val="sl-SI"/>
        </w:rPr>
        <w:t>I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L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19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1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1</w:t>
      </w:r>
    </w:p>
    <w:p w:rsidR="001E0F81" w:rsidRPr="002D2530" w:rsidRDefault="001E0F81">
      <w:pPr>
        <w:spacing w:before="1" w:line="120" w:lineRule="exact"/>
        <w:rPr>
          <w:sz w:val="12"/>
          <w:szCs w:val="12"/>
          <w:lang w:val="sl-SI"/>
        </w:rPr>
      </w:pPr>
    </w:p>
    <w:p w:rsidR="001E0F81" w:rsidRPr="002D2530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14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 </w:t>
      </w:r>
      <w:r w:rsidRPr="002D2530">
        <w:rPr>
          <w:rFonts w:ascii="Arial" w:eastAsia="Arial" w:hAnsi="Arial" w:cs="Arial"/>
          <w:b/>
          <w:spacing w:val="45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OGO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DB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38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...............................................................................................................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1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2</w:t>
      </w:r>
    </w:p>
    <w:p w:rsidR="001E0F81" w:rsidRPr="002D2530" w:rsidRDefault="001E0F81">
      <w:pPr>
        <w:spacing w:before="7" w:line="100" w:lineRule="exact"/>
        <w:rPr>
          <w:sz w:val="11"/>
          <w:szCs w:val="11"/>
          <w:lang w:val="sl-SI"/>
        </w:rPr>
      </w:pPr>
    </w:p>
    <w:p w:rsidR="00595536" w:rsidRDefault="008F17E3">
      <w:pPr>
        <w:ind w:left="156"/>
        <w:rPr>
          <w:rFonts w:ascii="Arial" w:eastAsia="Arial" w:hAnsi="Arial" w:cs="Arial"/>
          <w:sz w:val="22"/>
          <w:szCs w:val="22"/>
          <w:lang w:val="sl-SI"/>
        </w:rPr>
      </w:pP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15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 xml:space="preserve">.   </w:t>
      </w:r>
      <w:r w:rsidRPr="002D2530">
        <w:rPr>
          <w:rFonts w:ascii="Arial" w:eastAsia="Arial" w:hAnsi="Arial" w:cs="Arial"/>
          <w:b/>
          <w:spacing w:val="45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P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-11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N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6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pacing w:val="-6"/>
          <w:sz w:val="22"/>
          <w:szCs w:val="22"/>
          <w:lang w:val="sl-SI"/>
        </w:rPr>
        <w:t>A</w:t>
      </w:r>
      <w:r w:rsidRPr="002D2530">
        <w:rPr>
          <w:rFonts w:ascii="Arial" w:eastAsia="Arial" w:hAnsi="Arial" w:cs="Arial"/>
          <w:b/>
          <w:spacing w:val="-1"/>
          <w:sz w:val="22"/>
          <w:szCs w:val="2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S</w:t>
      </w:r>
      <w:r w:rsidRPr="002D2530">
        <w:rPr>
          <w:rFonts w:ascii="Arial" w:eastAsia="Arial" w:hAnsi="Arial" w:cs="Arial"/>
          <w:b/>
          <w:spacing w:val="4"/>
          <w:sz w:val="22"/>
          <w:szCs w:val="22"/>
          <w:lang w:val="sl-SI"/>
        </w:rPr>
        <w:t>T</w:t>
      </w:r>
      <w:r w:rsidRPr="002D2530">
        <w:rPr>
          <w:rFonts w:ascii="Arial" w:eastAsia="Arial" w:hAnsi="Arial" w:cs="Arial"/>
          <w:b/>
          <w:spacing w:val="-3"/>
          <w:sz w:val="22"/>
          <w:szCs w:val="22"/>
          <w:lang w:val="sl-SI"/>
        </w:rPr>
        <w:t>V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O</w:t>
      </w:r>
      <w:r w:rsidRPr="002D2530">
        <w:rPr>
          <w:rFonts w:ascii="Arial" w:eastAsia="Arial" w:hAnsi="Arial" w:cs="Arial"/>
          <w:b/>
          <w:spacing w:val="-26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1"/>
          <w:sz w:val="22"/>
          <w:szCs w:val="22"/>
          <w:lang w:val="sl-SI"/>
        </w:rPr>
        <w:t>................................................................................................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sz w:val="22"/>
          <w:szCs w:val="2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sz w:val="22"/>
          <w:szCs w:val="22"/>
          <w:lang w:val="sl-SI"/>
        </w:rPr>
        <w:t>1</w:t>
      </w:r>
      <w:r w:rsidRPr="002D2530">
        <w:rPr>
          <w:rFonts w:ascii="Arial" w:eastAsia="Arial" w:hAnsi="Arial" w:cs="Arial"/>
          <w:b/>
          <w:sz w:val="22"/>
          <w:szCs w:val="22"/>
          <w:lang w:val="sl-SI"/>
        </w:rPr>
        <w:t>2</w:t>
      </w:r>
    </w:p>
    <w:p w:rsidR="00595536" w:rsidRPr="00595536" w:rsidRDefault="00595536" w:rsidP="00595536">
      <w:pPr>
        <w:rPr>
          <w:rFonts w:ascii="Arial" w:eastAsia="Arial" w:hAnsi="Arial" w:cs="Arial"/>
          <w:sz w:val="22"/>
          <w:szCs w:val="22"/>
          <w:lang w:val="sl-SI"/>
        </w:rPr>
      </w:pPr>
    </w:p>
    <w:p w:rsidR="00595536" w:rsidRPr="00595536" w:rsidRDefault="00595536" w:rsidP="00595536">
      <w:pPr>
        <w:rPr>
          <w:rFonts w:ascii="Arial" w:eastAsia="Arial" w:hAnsi="Arial" w:cs="Arial"/>
          <w:sz w:val="22"/>
          <w:szCs w:val="22"/>
          <w:lang w:val="sl-SI"/>
        </w:rPr>
      </w:pPr>
    </w:p>
    <w:p w:rsidR="00595536" w:rsidRPr="00595536" w:rsidRDefault="00595536" w:rsidP="00595536">
      <w:pPr>
        <w:rPr>
          <w:rFonts w:ascii="Arial" w:eastAsia="Arial" w:hAnsi="Arial" w:cs="Arial"/>
          <w:sz w:val="22"/>
          <w:szCs w:val="22"/>
          <w:lang w:val="sl-SI"/>
        </w:rPr>
      </w:pPr>
    </w:p>
    <w:p w:rsidR="00595536" w:rsidRPr="00595536" w:rsidRDefault="00595536" w:rsidP="00595536">
      <w:pPr>
        <w:rPr>
          <w:rFonts w:ascii="Arial" w:eastAsia="Arial" w:hAnsi="Arial" w:cs="Arial"/>
          <w:sz w:val="22"/>
          <w:szCs w:val="22"/>
          <w:lang w:val="sl-SI"/>
        </w:rPr>
      </w:pPr>
    </w:p>
    <w:p w:rsidR="00595536" w:rsidRPr="00595536" w:rsidRDefault="00595536" w:rsidP="00595536">
      <w:pPr>
        <w:rPr>
          <w:rFonts w:ascii="Arial" w:eastAsia="Arial" w:hAnsi="Arial" w:cs="Arial"/>
          <w:sz w:val="22"/>
          <w:szCs w:val="22"/>
          <w:lang w:val="sl-SI"/>
        </w:rPr>
      </w:pPr>
    </w:p>
    <w:p w:rsidR="00595536" w:rsidRPr="00595536" w:rsidRDefault="00595536" w:rsidP="00595536">
      <w:pPr>
        <w:rPr>
          <w:rFonts w:ascii="Arial" w:eastAsia="Arial" w:hAnsi="Arial" w:cs="Arial"/>
          <w:sz w:val="22"/>
          <w:szCs w:val="22"/>
          <w:lang w:val="sl-SI"/>
        </w:rPr>
      </w:pPr>
    </w:p>
    <w:p w:rsidR="00595536" w:rsidRPr="00595536" w:rsidRDefault="00595536" w:rsidP="00595536">
      <w:pPr>
        <w:rPr>
          <w:rFonts w:ascii="Arial" w:eastAsia="Arial" w:hAnsi="Arial" w:cs="Arial"/>
          <w:sz w:val="22"/>
          <w:szCs w:val="22"/>
          <w:lang w:val="sl-SI"/>
        </w:rPr>
      </w:pPr>
    </w:p>
    <w:p w:rsidR="00595536" w:rsidRPr="00595536" w:rsidRDefault="00595536" w:rsidP="00595536">
      <w:pPr>
        <w:rPr>
          <w:rFonts w:ascii="Arial" w:eastAsia="Arial" w:hAnsi="Arial" w:cs="Arial"/>
          <w:sz w:val="22"/>
          <w:szCs w:val="22"/>
          <w:lang w:val="sl-SI"/>
        </w:rPr>
      </w:pPr>
    </w:p>
    <w:p w:rsidR="00595536" w:rsidRDefault="00595536" w:rsidP="00595536">
      <w:pPr>
        <w:rPr>
          <w:rFonts w:ascii="Arial" w:eastAsia="Arial" w:hAnsi="Arial" w:cs="Arial"/>
          <w:sz w:val="22"/>
          <w:szCs w:val="22"/>
          <w:lang w:val="sl-SI"/>
        </w:rPr>
      </w:pPr>
    </w:p>
    <w:p w:rsidR="001E0F81" w:rsidRPr="00595536" w:rsidRDefault="00595536" w:rsidP="00595536">
      <w:pPr>
        <w:tabs>
          <w:tab w:val="left" w:pos="1115"/>
        </w:tabs>
        <w:rPr>
          <w:rFonts w:ascii="Arial" w:eastAsia="Arial" w:hAnsi="Arial" w:cs="Arial"/>
          <w:sz w:val="22"/>
          <w:szCs w:val="22"/>
          <w:lang w:val="sl-SI"/>
        </w:rPr>
        <w:sectPr w:rsidR="001E0F81" w:rsidRPr="00595536">
          <w:headerReference w:type="default" r:id="rId8"/>
          <w:footerReference w:type="default" r:id="rId9"/>
          <w:pgSz w:w="11920" w:h="16840"/>
          <w:pgMar w:top="700" w:right="1260" w:bottom="280" w:left="1260" w:header="515" w:footer="501" w:gutter="0"/>
          <w:pgNumType w:start="2"/>
          <w:cols w:space="708"/>
        </w:sectPr>
      </w:pPr>
      <w:r>
        <w:rPr>
          <w:rFonts w:ascii="Arial" w:eastAsia="Arial" w:hAnsi="Arial" w:cs="Arial"/>
          <w:sz w:val="22"/>
          <w:szCs w:val="22"/>
          <w:lang w:val="sl-SI"/>
        </w:rPr>
        <w:tab/>
      </w:r>
      <w:r>
        <w:rPr>
          <w:rFonts w:ascii="Arial" w:eastAsia="Arial" w:hAnsi="Arial" w:cs="Arial"/>
          <w:sz w:val="22"/>
          <w:szCs w:val="22"/>
          <w:lang w:val="sl-SI"/>
        </w:rPr>
        <w:tab/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0" w:line="280" w:lineRule="exact"/>
        <w:rPr>
          <w:sz w:val="28"/>
          <w:szCs w:val="28"/>
          <w:lang w:val="sl-SI"/>
        </w:rPr>
      </w:pPr>
    </w:p>
    <w:p w:rsidR="001E0F81" w:rsidRPr="002D2530" w:rsidRDefault="008F17E3">
      <w:pPr>
        <w:spacing w:before="35"/>
        <w:ind w:left="156" w:right="7767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1</w:t>
      </w:r>
      <w:r w:rsidRPr="002D2530">
        <w:rPr>
          <w:rFonts w:ascii="Arial" w:eastAsia="Arial" w:hAnsi="Arial" w:cs="Arial"/>
          <w:b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ČN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K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18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="008139F7">
        <w:rPr>
          <w:rFonts w:ascii="Arial" w:eastAsia="Arial" w:hAnsi="Arial" w:cs="Arial"/>
          <w:spacing w:val="5"/>
          <w:lang w:val="sl-SI"/>
        </w:rPr>
        <w:t>OBČINA BREZOVICA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rž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="008139F7">
        <w:rPr>
          <w:rFonts w:ascii="Arial" w:eastAsia="Arial" w:hAnsi="Arial" w:cs="Arial"/>
          <w:spacing w:val="5"/>
          <w:lang w:val="sl-SI"/>
        </w:rPr>
        <w:t>390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="008139F7">
        <w:rPr>
          <w:rFonts w:ascii="Arial" w:eastAsia="Arial" w:hAnsi="Arial" w:cs="Arial"/>
          <w:spacing w:val="10"/>
          <w:lang w:val="sl-SI"/>
        </w:rPr>
        <w:t>1351 Brezovica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-10"/>
          <w:lang w:val="sl-SI"/>
        </w:rPr>
        <w:t>s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10"/>
          <w:lang w:val="sl-SI"/>
        </w:rPr>
        <w:t>s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j 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un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mi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z </w:t>
      </w:r>
      <w:r w:rsidRPr="002D2530">
        <w:rPr>
          <w:rFonts w:ascii="Arial" w:eastAsia="Arial" w:hAnsi="Arial" w:cs="Arial"/>
          <w:spacing w:val="-1"/>
          <w:lang w:val="sl-SI"/>
        </w:rPr>
        <w:t>dokumentacij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z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oddaj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javneg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naročila.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6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456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2</w:t>
      </w:r>
      <w:r w:rsidRPr="002D2530">
        <w:rPr>
          <w:rFonts w:ascii="Arial" w:eastAsia="Arial" w:hAnsi="Arial" w:cs="Arial"/>
          <w:b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OZ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lang w:val="sl-SI"/>
        </w:rPr>
        <w:t>M</w:t>
      </w:r>
      <w:r w:rsidRPr="002D2530">
        <w:rPr>
          <w:rFonts w:ascii="Arial" w:eastAsia="Arial" w:hAnsi="Arial" w:cs="Arial"/>
          <w:b/>
          <w:spacing w:val="-5"/>
          <w:lang w:val="sl-SI"/>
        </w:rPr>
        <w:t>E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J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>G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>A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599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 xml:space="preserve">:          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7" w:right="123" w:hanging="1411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:         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6"/>
          <w:lang w:val="sl-SI"/>
        </w:rPr>
        <w:t>Dobav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6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n</w:t>
      </w:r>
      <w:r w:rsidRPr="002D2530">
        <w:rPr>
          <w:rFonts w:ascii="Arial" w:eastAsia="Arial" w:hAnsi="Arial" w:cs="Arial"/>
          <w:b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6"/>
          <w:lang w:val="sl-SI"/>
        </w:rPr>
        <w:t>montaž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6"/>
          <w:lang w:val="sl-SI"/>
        </w:rPr>
        <w:t>oprem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6"/>
          <w:lang w:val="sl-SI"/>
        </w:rPr>
        <w:t>z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13"/>
          <w:lang w:val="sl-SI"/>
        </w:rPr>
        <w:t xml:space="preserve"> </w:t>
      </w:r>
      <w:r w:rsidR="008139F7">
        <w:rPr>
          <w:rFonts w:ascii="Arial" w:eastAsia="Arial" w:hAnsi="Arial" w:cs="Arial"/>
          <w:b/>
          <w:spacing w:val="6"/>
          <w:lang w:val="sl-SI"/>
        </w:rPr>
        <w:t>vrtec Notranje Gorice</w:t>
      </w:r>
    </w:p>
    <w:p w:rsidR="001E0F81" w:rsidRPr="002D2530" w:rsidRDefault="001E0F81">
      <w:pPr>
        <w:spacing w:before="15" w:line="220" w:lineRule="exact"/>
        <w:rPr>
          <w:sz w:val="22"/>
          <w:szCs w:val="22"/>
          <w:lang w:val="sl-SI"/>
        </w:rPr>
      </w:pPr>
    </w:p>
    <w:p w:rsidR="001E0F81" w:rsidRPr="00CA7315" w:rsidRDefault="008F17E3" w:rsidP="00CA7315">
      <w:pPr>
        <w:pStyle w:val="NoSpacing"/>
        <w:ind w:left="156"/>
        <w:rPr>
          <w:rFonts w:ascii="Arial" w:eastAsia="Arial" w:hAnsi="Arial" w:cs="Arial"/>
          <w:lang w:val="sl-SI"/>
        </w:rPr>
      </w:pPr>
      <w:r w:rsidRPr="00CA7315">
        <w:rPr>
          <w:rFonts w:ascii="Arial" w:eastAsia="Arial" w:hAnsi="Arial" w:cs="Arial"/>
          <w:spacing w:val="2"/>
          <w:lang w:val="sl-SI"/>
        </w:rPr>
        <w:t>O</w:t>
      </w:r>
      <w:r w:rsidRPr="00CA7315">
        <w:rPr>
          <w:rFonts w:ascii="Arial" w:eastAsia="Arial" w:hAnsi="Arial" w:cs="Arial"/>
          <w:spacing w:val="-2"/>
          <w:lang w:val="sl-SI"/>
        </w:rPr>
        <w:t>b</w:t>
      </w:r>
      <w:r w:rsidRPr="00CA7315">
        <w:rPr>
          <w:rFonts w:ascii="Arial" w:eastAsia="Arial" w:hAnsi="Arial" w:cs="Arial"/>
          <w:spacing w:val="-5"/>
          <w:lang w:val="sl-SI"/>
        </w:rPr>
        <w:t>s</w:t>
      </w:r>
      <w:r w:rsidRPr="00CA7315">
        <w:rPr>
          <w:rFonts w:ascii="Arial" w:eastAsia="Arial" w:hAnsi="Arial" w:cs="Arial"/>
          <w:spacing w:val="-2"/>
          <w:lang w:val="sl-SI"/>
        </w:rPr>
        <w:t>e</w:t>
      </w:r>
      <w:r w:rsidRPr="00CA7315">
        <w:rPr>
          <w:rFonts w:ascii="Arial" w:eastAsia="Arial" w:hAnsi="Arial" w:cs="Arial"/>
          <w:lang w:val="sl-SI"/>
        </w:rPr>
        <w:t>g</w:t>
      </w:r>
      <w:r w:rsidRPr="00CA7315">
        <w:rPr>
          <w:rFonts w:ascii="Arial" w:eastAsia="Arial" w:hAnsi="Arial" w:cs="Arial"/>
          <w:spacing w:val="15"/>
          <w:lang w:val="sl-SI"/>
        </w:rPr>
        <w:t xml:space="preserve"> </w:t>
      </w:r>
      <w:r w:rsidRPr="00CA7315">
        <w:rPr>
          <w:rFonts w:ascii="Arial" w:eastAsia="Arial" w:hAnsi="Arial" w:cs="Arial"/>
          <w:spacing w:val="3"/>
          <w:lang w:val="sl-SI"/>
        </w:rPr>
        <w:t>i</w:t>
      </w:r>
      <w:r w:rsidRPr="00CA7315">
        <w:rPr>
          <w:rFonts w:ascii="Arial" w:eastAsia="Arial" w:hAnsi="Arial" w:cs="Arial"/>
          <w:lang w:val="sl-SI"/>
        </w:rPr>
        <w:t>n</w:t>
      </w:r>
      <w:r w:rsidRPr="00CA7315">
        <w:rPr>
          <w:rFonts w:ascii="Arial" w:eastAsia="Arial" w:hAnsi="Arial" w:cs="Arial"/>
          <w:spacing w:val="15"/>
          <w:lang w:val="sl-SI"/>
        </w:rPr>
        <w:t xml:space="preserve"> </w:t>
      </w:r>
      <w:r w:rsidRPr="00CA7315">
        <w:rPr>
          <w:rFonts w:ascii="Arial" w:eastAsia="Arial" w:hAnsi="Arial" w:cs="Arial"/>
          <w:spacing w:val="10"/>
          <w:lang w:val="sl-SI"/>
        </w:rPr>
        <w:t>v</w:t>
      </w:r>
      <w:r w:rsidRPr="00CA7315">
        <w:rPr>
          <w:rFonts w:ascii="Arial" w:eastAsia="Arial" w:hAnsi="Arial" w:cs="Arial"/>
          <w:spacing w:val="-5"/>
          <w:lang w:val="sl-SI"/>
        </w:rPr>
        <w:t>s</w:t>
      </w:r>
      <w:r w:rsidRPr="00CA7315">
        <w:rPr>
          <w:rFonts w:ascii="Arial" w:eastAsia="Arial" w:hAnsi="Arial" w:cs="Arial"/>
          <w:spacing w:val="-2"/>
          <w:lang w:val="sl-SI"/>
        </w:rPr>
        <w:t>eb</w:t>
      </w:r>
      <w:r w:rsidRPr="00CA7315">
        <w:rPr>
          <w:rFonts w:ascii="Arial" w:eastAsia="Arial" w:hAnsi="Arial" w:cs="Arial"/>
          <w:spacing w:val="3"/>
          <w:lang w:val="sl-SI"/>
        </w:rPr>
        <w:t>i</w:t>
      </w:r>
      <w:r w:rsidRPr="00CA7315">
        <w:rPr>
          <w:rFonts w:ascii="Arial" w:eastAsia="Arial" w:hAnsi="Arial" w:cs="Arial"/>
          <w:spacing w:val="-2"/>
          <w:lang w:val="sl-SI"/>
        </w:rPr>
        <w:t>n</w:t>
      </w:r>
      <w:r w:rsidRPr="00CA7315">
        <w:rPr>
          <w:rFonts w:ascii="Arial" w:eastAsia="Arial" w:hAnsi="Arial" w:cs="Arial"/>
          <w:lang w:val="sl-SI"/>
        </w:rPr>
        <w:t>a</w:t>
      </w:r>
      <w:r w:rsidRPr="00CA7315">
        <w:rPr>
          <w:rFonts w:ascii="Arial" w:eastAsia="Arial" w:hAnsi="Arial" w:cs="Arial"/>
          <w:spacing w:val="15"/>
          <w:lang w:val="sl-SI"/>
        </w:rPr>
        <w:t xml:space="preserve"> </w:t>
      </w:r>
      <w:r w:rsidRPr="00CA7315">
        <w:rPr>
          <w:rFonts w:ascii="Arial" w:eastAsia="Arial" w:hAnsi="Arial" w:cs="Arial"/>
          <w:spacing w:val="-2"/>
          <w:lang w:val="sl-SI"/>
        </w:rPr>
        <w:t>na</w:t>
      </w:r>
      <w:r w:rsidRPr="00CA7315">
        <w:rPr>
          <w:rFonts w:ascii="Arial" w:eastAsia="Arial" w:hAnsi="Arial" w:cs="Arial"/>
          <w:lang w:val="sl-SI"/>
        </w:rPr>
        <w:t>r</w:t>
      </w:r>
      <w:r w:rsidRPr="00CA7315">
        <w:rPr>
          <w:rFonts w:ascii="Arial" w:eastAsia="Arial" w:hAnsi="Arial" w:cs="Arial"/>
          <w:spacing w:val="-2"/>
          <w:lang w:val="sl-SI"/>
        </w:rPr>
        <w:t>o</w:t>
      </w:r>
      <w:r w:rsidRPr="00CA7315">
        <w:rPr>
          <w:rFonts w:ascii="Arial" w:eastAsia="Arial" w:hAnsi="Arial" w:cs="Arial"/>
          <w:lang w:val="sl-SI"/>
        </w:rPr>
        <w:t>č</w:t>
      </w:r>
      <w:r w:rsidRPr="00CA7315">
        <w:rPr>
          <w:rFonts w:ascii="Arial" w:eastAsia="Arial" w:hAnsi="Arial" w:cs="Arial"/>
          <w:spacing w:val="3"/>
          <w:lang w:val="sl-SI"/>
        </w:rPr>
        <w:t>il</w:t>
      </w:r>
      <w:r w:rsidRPr="00CA7315">
        <w:rPr>
          <w:rFonts w:ascii="Arial" w:eastAsia="Arial" w:hAnsi="Arial" w:cs="Arial"/>
          <w:lang w:val="sl-SI"/>
        </w:rPr>
        <w:t>a</w:t>
      </w:r>
      <w:r w:rsidRPr="00CA7315">
        <w:rPr>
          <w:rFonts w:ascii="Arial" w:eastAsia="Arial" w:hAnsi="Arial" w:cs="Arial"/>
          <w:spacing w:val="15"/>
          <w:lang w:val="sl-SI"/>
        </w:rPr>
        <w:t xml:space="preserve"> </w:t>
      </w:r>
      <w:r w:rsidRPr="00CA7315">
        <w:rPr>
          <w:rFonts w:ascii="Arial" w:eastAsia="Arial" w:hAnsi="Arial" w:cs="Arial"/>
          <w:spacing w:val="-5"/>
          <w:lang w:val="sl-SI"/>
        </w:rPr>
        <w:t>s</w:t>
      </w:r>
      <w:r w:rsidRPr="00CA7315">
        <w:rPr>
          <w:rFonts w:ascii="Arial" w:eastAsia="Arial" w:hAnsi="Arial" w:cs="Arial"/>
          <w:spacing w:val="2"/>
          <w:lang w:val="sl-SI"/>
        </w:rPr>
        <w:t>t</w:t>
      </w:r>
      <w:r w:rsidRPr="00CA7315">
        <w:rPr>
          <w:rFonts w:ascii="Arial" w:eastAsia="Arial" w:hAnsi="Arial" w:cs="Arial"/>
          <w:lang w:val="sl-SI"/>
        </w:rPr>
        <w:t>a</w:t>
      </w:r>
      <w:r w:rsidRPr="00CA7315">
        <w:rPr>
          <w:rFonts w:ascii="Arial" w:eastAsia="Arial" w:hAnsi="Arial" w:cs="Arial"/>
          <w:spacing w:val="16"/>
          <w:lang w:val="sl-SI"/>
        </w:rPr>
        <w:t xml:space="preserve"> </w:t>
      </w:r>
      <w:r w:rsidRPr="00CA7315">
        <w:rPr>
          <w:rFonts w:ascii="Arial" w:eastAsia="Arial" w:hAnsi="Arial" w:cs="Arial"/>
          <w:lang w:val="sl-SI"/>
        </w:rPr>
        <w:t>r</w:t>
      </w:r>
      <w:r w:rsidRPr="00CA7315">
        <w:rPr>
          <w:rFonts w:ascii="Arial" w:eastAsia="Arial" w:hAnsi="Arial" w:cs="Arial"/>
          <w:spacing w:val="-2"/>
          <w:lang w:val="sl-SI"/>
        </w:rPr>
        <w:t>a</w:t>
      </w:r>
      <w:r w:rsidRPr="00CA7315">
        <w:rPr>
          <w:rFonts w:ascii="Arial" w:eastAsia="Arial" w:hAnsi="Arial" w:cs="Arial"/>
          <w:spacing w:val="-5"/>
          <w:lang w:val="sl-SI"/>
        </w:rPr>
        <w:t>z</w:t>
      </w:r>
      <w:r w:rsidRPr="00CA7315">
        <w:rPr>
          <w:rFonts w:ascii="Arial" w:eastAsia="Arial" w:hAnsi="Arial" w:cs="Arial"/>
          <w:spacing w:val="10"/>
          <w:lang w:val="sl-SI"/>
        </w:rPr>
        <w:t>v</w:t>
      </w:r>
      <w:r w:rsidRPr="00CA7315">
        <w:rPr>
          <w:rFonts w:ascii="Arial" w:eastAsia="Arial" w:hAnsi="Arial" w:cs="Arial"/>
          <w:spacing w:val="3"/>
          <w:lang w:val="sl-SI"/>
        </w:rPr>
        <w:t>i</w:t>
      </w:r>
      <w:r w:rsidRPr="00CA7315">
        <w:rPr>
          <w:rFonts w:ascii="Arial" w:eastAsia="Arial" w:hAnsi="Arial" w:cs="Arial"/>
          <w:spacing w:val="-2"/>
          <w:lang w:val="sl-SI"/>
        </w:rPr>
        <w:t>dn</w:t>
      </w:r>
      <w:r w:rsidRPr="00CA7315">
        <w:rPr>
          <w:rFonts w:ascii="Arial" w:eastAsia="Arial" w:hAnsi="Arial" w:cs="Arial"/>
          <w:lang w:val="sl-SI"/>
        </w:rPr>
        <w:t>a</w:t>
      </w:r>
      <w:r w:rsidRPr="00CA7315">
        <w:rPr>
          <w:rFonts w:ascii="Arial" w:eastAsia="Arial" w:hAnsi="Arial" w:cs="Arial"/>
          <w:spacing w:val="15"/>
          <w:lang w:val="sl-SI"/>
        </w:rPr>
        <w:t xml:space="preserve"> </w:t>
      </w:r>
      <w:r w:rsidRPr="00CA7315">
        <w:rPr>
          <w:rFonts w:ascii="Arial" w:eastAsia="Arial" w:hAnsi="Arial" w:cs="Arial"/>
          <w:spacing w:val="3"/>
          <w:lang w:val="sl-SI"/>
        </w:rPr>
        <w:t>i</w:t>
      </w:r>
      <w:r w:rsidRPr="00CA7315">
        <w:rPr>
          <w:rFonts w:ascii="Arial" w:eastAsia="Arial" w:hAnsi="Arial" w:cs="Arial"/>
          <w:lang w:val="sl-SI"/>
        </w:rPr>
        <w:t xml:space="preserve">z </w:t>
      </w:r>
      <w:r w:rsidR="008139F7" w:rsidRPr="00CA7315">
        <w:rPr>
          <w:rFonts w:ascii="Arial" w:eastAsia="Arial" w:hAnsi="Arial" w:cs="Arial"/>
          <w:lang w:val="sl-SI"/>
        </w:rPr>
        <w:t>projektne rešitve in popis projektanta OPA rešitve d.o.o.</w:t>
      </w:r>
      <w:r w:rsidRPr="00CA7315">
        <w:rPr>
          <w:rFonts w:ascii="Arial" w:eastAsia="Arial" w:hAnsi="Arial" w:cs="Arial"/>
          <w:lang w:val="sl-SI"/>
        </w:rPr>
        <w:t>,</w:t>
      </w:r>
      <w:r w:rsidRPr="00CA7315">
        <w:rPr>
          <w:rFonts w:ascii="Arial" w:eastAsia="Arial" w:hAnsi="Arial" w:cs="Arial"/>
          <w:spacing w:val="3"/>
          <w:lang w:val="sl-SI"/>
        </w:rPr>
        <w:t xml:space="preserve"> </w:t>
      </w:r>
      <w:r w:rsidRPr="00CA7315">
        <w:rPr>
          <w:rFonts w:ascii="Arial" w:eastAsia="Arial" w:hAnsi="Arial" w:cs="Arial"/>
          <w:spacing w:val="5"/>
          <w:lang w:val="sl-SI"/>
        </w:rPr>
        <w:t>i</w:t>
      </w:r>
      <w:r w:rsidRPr="00CA7315">
        <w:rPr>
          <w:rFonts w:ascii="Arial" w:eastAsia="Arial" w:hAnsi="Arial" w:cs="Arial"/>
          <w:lang w:val="sl-SI"/>
        </w:rPr>
        <w:t>z</w:t>
      </w:r>
      <w:r w:rsidRPr="00CA7315">
        <w:rPr>
          <w:rFonts w:ascii="Arial" w:eastAsia="Arial" w:hAnsi="Arial" w:cs="Arial"/>
          <w:spacing w:val="3"/>
          <w:lang w:val="sl-SI"/>
        </w:rPr>
        <w:t xml:space="preserve"> </w:t>
      </w:r>
      <w:r w:rsidRPr="00CA7315">
        <w:rPr>
          <w:rFonts w:ascii="Arial" w:eastAsia="Arial" w:hAnsi="Arial" w:cs="Arial"/>
          <w:spacing w:val="5"/>
          <w:lang w:val="sl-SI"/>
        </w:rPr>
        <w:t>vzorc</w:t>
      </w:r>
      <w:r w:rsidRPr="00CA7315">
        <w:rPr>
          <w:rFonts w:ascii="Arial" w:eastAsia="Arial" w:hAnsi="Arial" w:cs="Arial"/>
          <w:lang w:val="sl-SI"/>
        </w:rPr>
        <w:t>a</w:t>
      </w:r>
      <w:r w:rsidRPr="00CA7315">
        <w:rPr>
          <w:rFonts w:ascii="Arial" w:eastAsia="Arial" w:hAnsi="Arial" w:cs="Arial"/>
          <w:spacing w:val="3"/>
          <w:lang w:val="sl-SI"/>
        </w:rPr>
        <w:t xml:space="preserve"> </w:t>
      </w:r>
      <w:r w:rsidRPr="00CA7315">
        <w:rPr>
          <w:rFonts w:ascii="Arial" w:eastAsia="Arial" w:hAnsi="Arial" w:cs="Arial"/>
          <w:spacing w:val="5"/>
          <w:lang w:val="sl-SI"/>
        </w:rPr>
        <w:t>pogodb</w:t>
      </w:r>
      <w:r w:rsidRPr="00CA7315">
        <w:rPr>
          <w:rFonts w:ascii="Arial" w:eastAsia="Arial" w:hAnsi="Arial" w:cs="Arial"/>
          <w:lang w:val="sl-SI"/>
        </w:rPr>
        <w:t>e</w:t>
      </w:r>
      <w:r w:rsidRPr="00CA7315">
        <w:rPr>
          <w:rFonts w:ascii="Arial" w:eastAsia="Arial" w:hAnsi="Arial" w:cs="Arial"/>
          <w:spacing w:val="3"/>
          <w:lang w:val="sl-SI"/>
        </w:rPr>
        <w:t xml:space="preserve"> </w:t>
      </w:r>
      <w:r w:rsidRPr="00CA7315">
        <w:rPr>
          <w:rFonts w:ascii="Arial" w:eastAsia="Arial" w:hAnsi="Arial" w:cs="Arial"/>
          <w:spacing w:val="5"/>
          <w:lang w:val="sl-SI"/>
        </w:rPr>
        <w:t>i</w:t>
      </w:r>
      <w:r w:rsidRPr="00CA7315">
        <w:rPr>
          <w:rFonts w:ascii="Arial" w:eastAsia="Arial" w:hAnsi="Arial" w:cs="Arial"/>
          <w:lang w:val="sl-SI"/>
        </w:rPr>
        <w:t>n</w:t>
      </w:r>
      <w:r w:rsidRPr="00CA7315">
        <w:rPr>
          <w:rFonts w:ascii="Arial" w:eastAsia="Arial" w:hAnsi="Arial" w:cs="Arial"/>
          <w:spacing w:val="3"/>
          <w:lang w:val="sl-SI"/>
        </w:rPr>
        <w:t xml:space="preserve"> </w:t>
      </w:r>
      <w:r w:rsidRPr="00CA7315">
        <w:rPr>
          <w:rFonts w:ascii="Arial" w:eastAsia="Arial" w:hAnsi="Arial" w:cs="Arial"/>
          <w:spacing w:val="5"/>
          <w:lang w:val="sl-SI"/>
        </w:rPr>
        <w:t>drugi</w:t>
      </w:r>
      <w:r w:rsidRPr="00CA7315">
        <w:rPr>
          <w:rFonts w:ascii="Arial" w:eastAsia="Arial" w:hAnsi="Arial" w:cs="Arial"/>
          <w:lang w:val="sl-SI"/>
        </w:rPr>
        <w:t>h</w:t>
      </w:r>
      <w:r w:rsidRPr="00CA7315">
        <w:rPr>
          <w:rFonts w:ascii="Arial" w:eastAsia="Arial" w:hAnsi="Arial" w:cs="Arial"/>
          <w:spacing w:val="3"/>
          <w:lang w:val="sl-SI"/>
        </w:rPr>
        <w:t xml:space="preserve"> </w:t>
      </w:r>
      <w:r w:rsidRPr="00CA7315">
        <w:rPr>
          <w:rFonts w:ascii="Arial" w:eastAsia="Arial" w:hAnsi="Arial" w:cs="Arial"/>
          <w:spacing w:val="5"/>
          <w:lang w:val="sl-SI"/>
        </w:rPr>
        <w:t>prilog</w:t>
      </w:r>
      <w:r w:rsidRPr="00CA7315">
        <w:rPr>
          <w:rFonts w:ascii="Arial" w:eastAsia="Arial" w:hAnsi="Arial" w:cs="Arial"/>
          <w:lang w:val="sl-SI"/>
        </w:rPr>
        <w:t>,</w:t>
      </w:r>
      <w:r w:rsidRPr="00CA7315">
        <w:rPr>
          <w:rFonts w:ascii="Arial" w:eastAsia="Arial" w:hAnsi="Arial" w:cs="Arial"/>
          <w:spacing w:val="3"/>
          <w:lang w:val="sl-SI"/>
        </w:rPr>
        <w:t xml:space="preserve"> </w:t>
      </w:r>
      <w:r w:rsidRPr="00CA7315">
        <w:rPr>
          <w:rFonts w:ascii="Arial" w:eastAsia="Arial" w:hAnsi="Arial" w:cs="Arial"/>
          <w:spacing w:val="5"/>
          <w:lang w:val="sl-SI"/>
        </w:rPr>
        <w:t>k</w:t>
      </w:r>
      <w:r w:rsidRPr="00CA7315">
        <w:rPr>
          <w:rFonts w:ascii="Arial" w:eastAsia="Arial" w:hAnsi="Arial" w:cs="Arial"/>
          <w:lang w:val="sl-SI"/>
        </w:rPr>
        <w:t>i</w:t>
      </w:r>
      <w:r w:rsidRPr="00CA7315">
        <w:rPr>
          <w:rFonts w:ascii="Arial" w:eastAsia="Arial" w:hAnsi="Arial" w:cs="Arial"/>
          <w:spacing w:val="3"/>
          <w:lang w:val="sl-SI"/>
        </w:rPr>
        <w:t xml:space="preserve"> </w:t>
      </w:r>
      <w:r w:rsidRPr="00CA7315">
        <w:rPr>
          <w:rFonts w:ascii="Arial" w:eastAsia="Arial" w:hAnsi="Arial" w:cs="Arial"/>
          <w:spacing w:val="5"/>
          <w:lang w:val="sl-SI"/>
        </w:rPr>
        <w:t xml:space="preserve">so </w:t>
      </w:r>
      <w:r w:rsidRPr="00CA7315">
        <w:rPr>
          <w:rFonts w:ascii="Arial" w:eastAsia="Arial" w:hAnsi="Arial" w:cs="Arial"/>
          <w:spacing w:val="-5"/>
          <w:lang w:val="sl-SI"/>
        </w:rPr>
        <w:t>s</w:t>
      </w:r>
      <w:r w:rsidRPr="00CA7315">
        <w:rPr>
          <w:rFonts w:ascii="Arial" w:eastAsia="Arial" w:hAnsi="Arial" w:cs="Arial"/>
          <w:spacing w:val="-1"/>
          <w:lang w:val="sl-SI"/>
        </w:rPr>
        <w:t>estavn</w:t>
      </w:r>
      <w:r w:rsidRPr="00CA7315">
        <w:rPr>
          <w:rFonts w:ascii="Arial" w:eastAsia="Arial" w:hAnsi="Arial" w:cs="Arial"/>
          <w:lang w:val="sl-SI"/>
        </w:rPr>
        <w:t xml:space="preserve">i </w:t>
      </w:r>
      <w:r w:rsidRPr="00CA7315">
        <w:rPr>
          <w:rFonts w:ascii="Arial" w:eastAsia="Arial" w:hAnsi="Arial" w:cs="Arial"/>
          <w:spacing w:val="-1"/>
          <w:lang w:val="sl-SI"/>
        </w:rPr>
        <w:t>de</w:t>
      </w:r>
      <w:r w:rsidRPr="00CA7315">
        <w:rPr>
          <w:rFonts w:ascii="Arial" w:eastAsia="Arial" w:hAnsi="Arial" w:cs="Arial"/>
          <w:lang w:val="sl-SI"/>
        </w:rPr>
        <w:t xml:space="preserve">l </w:t>
      </w:r>
      <w:r w:rsidRPr="00CA7315">
        <w:rPr>
          <w:rFonts w:ascii="Arial" w:eastAsia="Arial" w:hAnsi="Arial" w:cs="Arial"/>
          <w:spacing w:val="-1"/>
          <w:lang w:val="sl-SI"/>
        </w:rPr>
        <w:t>razpisn</w:t>
      </w:r>
      <w:r w:rsidRPr="00CA7315">
        <w:rPr>
          <w:rFonts w:ascii="Arial" w:eastAsia="Arial" w:hAnsi="Arial" w:cs="Arial"/>
          <w:lang w:val="sl-SI"/>
        </w:rPr>
        <w:t xml:space="preserve">e </w:t>
      </w:r>
      <w:r w:rsidRPr="00CA7315">
        <w:rPr>
          <w:rFonts w:ascii="Arial" w:eastAsia="Arial" w:hAnsi="Arial" w:cs="Arial"/>
          <w:spacing w:val="-1"/>
          <w:lang w:val="sl-SI"/>
        </w:rPr>
        <w:t>dokumentacije.</w:t>
      </w:r>
    </w:p>
    <w:p w:rsidR="001E0F81" w:rsidRPr="00CA7315" w:rsidRDefault="001E0F81" w:rsidP="00CA7315">
      <w:pPr>
        <w:pStyle w:val="NoSpacing"/>
        <w:ind w:left="156"/>
        <w:rPr>
          <w:rFonts w:ascii="Arial" w:hAnsi="Arial" w:cs="Arial"/>
          <w:lang w:val="sl-SI"/>
        </w:rPr>
      </w:pPr>
    </w:p>
    <w:p w:rsidR="001E0F81" w:rsidRPr="002D2530" w:rsidRDefault="001E0F81">
      <w:pPr>
        <w:spacing w:before="11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371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3</w:t>
      </w:r>
      <w:r w:rsidRPr="002D2530">
        <w:rPr>
          <w:rFonts w:ascii="Arial" w:eastAsia="Arial" w:hAnsi="Arial" w:cs="Arial"/>
          <w:b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 xml:space="preserve"> O</w:t>
      </w:r>
      <w:r w:rsidRPr="002D2530">
        <w:rPr>
          <w:rFonts w:ascii="Arial" w:eastAsia="Arial" w:hAnsi="Arial" w:cs="Arial"/>
          <w:b/>
          <w:spacing w:val="-2"/>
          <w:lang w:val="sl-SI"/>
        </w:rPr>
        <w:t>DD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J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3"/>
          <w:lang w:val="sl-SI"/>
        </w:rPr>
        <w:t>J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>G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3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2"/>
          <w:lang w:val="sl-SI"/>
        </w:rPr>
        <w:t>IL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>,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K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Z</w:t>
      </w:r>
      <w:r w:rsidRPr="002D2530">
        <w:rPr>
          <w:rFonts w:ascii="Arial" w:eastAsia="Arial" w:hAnsi="Arial" w:cs="Arial"/>
          <w:b/>
          <w:spacing w:val="-5"/>
          <w:lang w:val="sl-SI"/>
        </w:rPr>
        <w:t>V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-6"/>
          <w:lang w:val="sl-SI"/>
        </w:rPr>
        <w:t>D</w:t>
      </w:r>
      <w:r w:rsidRPr="002D2530">
        <w:rPr>
          <w:rFonts w:ascii="Arial" w:eastAsia="Arial" w:hAnsi="Arial" w:cs="Arial"/>
          <w:b/>
          <w:spacing w:val="-2"/>
          <w:lang w:val="sl-SI"/>
        </w:rPr>
        <w:t>B</w:t>
      </w:r>
      <w:r w:rsidRPr="002D2530">
        <w:rPr>
          <w:rFonts w:ascii="Arial" w:eastAsia="Arial" w:hAnsi="Arial" w:cs="Arial"/>
          <w:b/>
          <w:lang w:val="sl-SI"/>
        </w:rPr>
        <w:t>E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5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odda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 s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="001D2307">
        <w:rPr>
          <w:rFonts w:ascii="Arial" w:eastAsia="Arial" w:hAnsi="Arial" w:cs="Arial"/>
          <w:spacing w:val="-2"/>
          <w:lang w:val="sl-SI"/>
        </w:rPr>
        <w:t>40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"/>
          <w:lang w:val="sl-SI"/>
        </w:rPr>
        <w:t xml:space="preserve"> 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lang w:val="sl-SI"/>
        </w:rPr>
        <w:t xml:space="preserve">a o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adn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91</w:t>
      </w:r>
      <w:r w:rsidRPr="002D2530">
        <w:rPr>
          <w:rFonts w:ascii="Arial" w:eastAsia="Arial" w:hAnsi="Arial" w:cs="Arial"/>
          <w:spacing w:val="2"/>
          <w:lang w:val="sl-SI"/>
        </w:rPr>
        <w:t>/</w:t>
      </w:r>
      <w:r w:rsidRPr="002D2530">
        <w:rPr>
          <w:rFonts w:ascii="Arial" w:eastAsia="Arial" w:hAnsi="Arial" w:cs="Arial"/>
          <w:spacing w:val="-2"/>
          <w:lang w:val="sl-SI"/>
        </w:rPr>
        <w:t>2015</w:t>
      </w:r>
      <w:r w:rsidRPr="002D2530">
        <w:rPr>
          <w:rFonts w:ascii="Arial" w:eastAsia="Arial" w:hAnsi="Arial" w:cs="Arial"/>
          <w:lang w:val="sl-SI"/>
        </w:rPr>
        <w:t>;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-7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="001D2307">
        <w:rPr>
          <w:rFonts w:ascii="Arial" w:eastAsia="Arial" w:hAnsi="Arial" w:cs="Arial"/>
          <w:lang w:val="sl-SI"/>
        </w:rPr>
        <w:t xml:space="preserve">odprti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ag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 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 xml:space="preserve">l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pogodbo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ugodne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odda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dopu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ponudbo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9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1314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Ro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b/>
          <w:spacing w:val="-2"/>
          <w:lang w:val="sl-SI"/>
        </w:rPr>
        <w:t>4</w:t>
      </w:r>
      <w:r w:rsidRPr="002D2530">
        <w:rPr>
          <w:rFonts w:ascii="Arial" w:eastAsia="Arial" w:hAnsi="Arial" w:cs="Arial"/>
          <w:b/>
          <w:lang w:val="sl-SI"/>
        </w:rPr>
        <w:t>5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spacing w:val="2"/>
          <w:lang w:val="sl-SI"/>
        </w:rPr>
        <w:t>ol</w:t>
      </w:r>
      <w:r w:rsidRPr="002D2530">
        <w:rPr>
          <w:rFonts w:ascii="Arial" w:eastAsia="Arial" w:hAnsi="Arial" w:cs="Arial"/>
          <w:b/>
          <w:spacing w:val="-6"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spacing w:val="-2"/>
          <w:lang w:val="sl-SI"/>
        </w:rPr>
        <w:t>arsk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 xml:space="preserve">h </w:t>
      </w:r>
      <w:r w:rsidRPr="002D2530">
        <w:rPr>
          <w:rFonts w:ascii="Arial" w:eastAsia="Arial" w:hAnsi="Arial" w:cs="Arial"/>
          <w:b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i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-5"/>
          <w:lang w:val="sl-SI"/>
        </w:rPr>
        <w:t>sk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6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4942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4</w:t>
      </w:r>
      <w:r w:rsidRPr="002D2530">
        <w:rPr>
          <w:rFonts w:ascii="Arial" w:eastAsia="Arial" w:hAnsi="Arial" w:cs="Arial"/>
          <w:b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K</w:t>
      </w:r>
      <w:r w:rsidRPr="002D2530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N</w:t>
      </w:r>
      <w:r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spacing w:val="-3"/>
          <w:lang w:val="sl-SI"/>
        </w:rPr>
        <w:t>L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3"/>
          <w:lang w:val="sl-SI"/>
        </w:rPr>
        <w:t>ŽI</w:t>
      </w:r>
      <w:r w:rsidRPr="002D2530">
        <w:rPr>
          <w:rFonts w:ascii="Arial" w:eastAsia="Arial" w:hAnsi="Arial" w:cs="Arial"/>
          <w:b/>
          <w:spacing w:val="6"/>
          <w:lang w:val="sl-SI"/>
        </w:rPr>
        <w:t>T</w:t>
      </w:r>
      <w:r w:rsidRPr="002D2530">
        <w:rPr>
          <w:rFonts w:ascii="Arial" w:eastAsia="Arial" w:hAnsi="Arial" w:cs="Arial"/>
          <w:b/>
          <w:lang w:val="sl-SI"/>
        </w:rPr>
        <w:t>VE</w:t>
      </w:r>
      <w:r w:rsidRPr="002D2530">
        <w:rPr>
          <w:rFonts w:ascii="Arial" w:eastAsia="Arial" w:hAnsi="Arial" w:cs="Arial"/>
          <w:b/>
          <w:spacing w:val="-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5"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NUDB</w:t>
      </w:r>
      <w:r w:rsidRPr="002D2530">
        <w:rPr>
          <w:rFonts w:ascii="Arial" w:eastAsia="Arial" w:hAnsi="Arial" w:cs="Arial"/>
          <w:b/>
          <w:lang w:val="sl-SI"/>
        </w:rPr>
        <w:t>E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1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o</w:t>
      </w:r>
      <w:r w:rsidR="00B36024" w:rsidRPr="00B36024">
        <w:rPr>
          <w:rFonts w:ascii="Arial" w:eastAsia="Arial" w:hAnsi="Arial" w:cs="Arial"/>
          <w:spacing w:val="-2"/>
          <w:lang w:val="sl-SI"/>
        </w:rPr>
        <w:t xml:space="preserve"> </w:t>
      </w:r>
      <w:r w:rsidR="00B36024" w:rsidRPr="002D2530">
        <w:rPr>
          <w:rFonts w:ascii="Arial" w:eastAsia="Arial" w:hAnsi="Arial" w:cs="Arial"/>
          <w:spacing w:val="-2"/>
          <w:lang w:val="sl-SI"/>
        </w:rPr>
        <w:t>dne</w:t>
      </w:r>
      <w:r w:rsidR="00B36024" w:rsidRPr="002D2530">
        <w:rPr>
          <w:rFonts w:ascii="Arial" w:eastAsia="Arial" w:hAnsi="Arial" w:cs="Arial"/>
          <w:spacing w:val="10"/>
          <w:lang w:val="sl-SI"/>
        </w:rPr>
        <w:t>v</w:t>
      </w:r>
      <w:r w:rsidR="00B36024" w:rsidRPr="002D2530">
        <w:rPr>
          <w:rFonts w:ascii="Arial" w:eastAsia="Arial" w:hAnsi="Arial" w:cs="Arial"/>
          <w:lang w:val="sl-SI"/>
        </w:rPr>
        <w:t>a</w:t>
      </w:r>
      <w:r w:rsidR="00B36024" w:rsidRPr="002D2530">
        <w:rPr>
          <w:rFonts w:ascii="Arial" w:eastAsia="Arial" w:hAnsi="Arial" w:cs="Arial"/>
          <w:spacing w:val="3"/>
          <w:lang w:val="sl-SI"/>
        </w:rPr>
        <w:t xml:space="preserve"> i</w:t>
      </w:r>
      <w:r w:rsidR="00B36024" w:rsidRPr="002D2530">
        <w:rPr>
          <w:rFonts w:ascii="Arial" w:eastAsia="Arial" w:hAnsi="Arial" w:cs="Arial"/>
          <w:lang w:val="sl-SI"/>
        </w:rPr>
        <w:t>n</w:t>
      </w:r>
      <w:r w:rsidR="00B36024"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="00B36024" w:rsidRPr="002D2530">
        <w:rPr>
          <w:rFonts w:ascii="Arial" w:eastAsia="Arial" w:hAnsi="Arial" w:cs="Arial"/>
          <w:spacing w:val="-2"/>
          <w:lang w:val="sl-SI"/>
        </w:rPr>
        <w:t>u</w:t>
      </w:r>
      <w:r w:rsidR="00B36024" w:rsidRPr="002D2530">
        <w:rPr>
          <w:rFonts w:ascii="Arial" w:eastAsia="Arial" w:hAnsi="Arial" w:cs="Arial"/>
          <w:lang w:val="sl-SI"/>
        </w:rPr>
        <w:t>r</w:t>
      </w:r>
      <w:r w:rsidR="00B36024" w:rsidRPr="002D2530">
        <w:rPr>
          <w:rFonts w:ascii="Arial" w:eastAsia="Arial" w:hAnsi="Arial" w:cs="Arial"/>
          <w:spacing w:val="-2"/>
          <w:lang w:val="sl-SI"/>
        </w:rPr>
        <w:t>e</w:t>
      </w:r>
      <w:r w:rsidR="00B36024" w:rsidRPr="002D2530">
        <w:rPr>
          <w:rFonts w:ascii="Arial" w:eastAsia="Arial" w:hAnsi="Arial" w:cs="Arial"/>
          <w:lang w:val="sl-SI"/>
        </w:rPr>
        <w:t>,</w:t>
      </w:r>
      <w:r w:rsidR="00B36024"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="00B36024" w:rsidRPr="002D2530">
        <w:rPr>
          <w:rFonts w:ascii="Arial" w:eastAsia="Arial" w:hAnsi="Arial" w:cs="Arial"/>
          <w:lang w:val="sl-SI"/>
        </w:rPr>
        <w:t>k</w:t>
      </w:r>
      <w:r w:rsidR="00B36024" w:rsidRPr="002D2530">
        <w:rPr>
          <w:rFonts w:ascii="Arial" w:eastAsia="Arial" w:hAnsi="Arial" w:cs="Arial"/>
          <w:spacing w:val="-2"/>
          <w:lang w:val="sl-SI"/>
        </w:rPr>
        <w:t>o</w:t>
      </w:r>
      <w:r w:rsidR="00B36024" w:rsidRPr="002D2530">
        <w:rPr>
          <w:rFonts w:ascii="Arial" w:eastAsia="Arial" w:hAnsi="Arial" w:cs="Arial"/>
          <w:lang w:val="sl-SI"/>
        </w:rPr>
        <w:t>t</w:t>
      </w:r>
      <w:r w:rsidR="00B36024"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="00B36024" w:rsidRPr="002D2530">
        <w:rPr>
          <w:rFonts w:ascii="Arial" w:eastAsia="Arial" w:hAnsi="Arial" w:cs="Arial"/>
          <w:spacing w:val="3"/>
          <w:lang w:val="sl-SI"/>
        </w:rPr>
        <w:t>j</w:t>
      </w:r>
      <w:r w:rsidR="00B36024" w:rsidRPr="002D2530">
        <w:rPr>
          <w:rFonts w:ascii="Arial" w:eastAsia="Arial" w:hAnsi="Arial" w:cs="Arial"/>
          <w:lang w:val="sl-SI"/>
        </w:rPr>
        <w:t>e</w:t>
      </w:r>
      <w:r w:rsidR="00B36024"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="00B36024" w:rsidRPr="002D2530">
        <w:rPr>
          <w:rFonts w:ascii="Arial" w:eastAsia="Arial" w:hAnsi="Arial" w:cs="Arial"/>
          <w:spacing w:val="2"/>
          <w:lang w:val="sl-SI"/>
        </w:rPr>
        <w:t>t</w:t>
      </w:r>
      <w:r w:rsidR="00B36024" w:rsidRPr="002D2530">
        <w:rPr>
          <w:rFonts w:ascii="Arial" w:eastAsia="Arial" w:hAnsi="Arial" w:cs="Arial"/>
          <w:lang w:val="sl-SI"/>
        </w:rPr>
        <w:t>o</w:t>
      </w:r>
      <w:r w:rsidR="00B36024"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="00B36024" w:rsidRPr="002D2530">
        <w:rPr>
          <w:rFonts w:ascii="Arial" w:eastAsia="Arial" w:hAnsi="Arial" w:cs="Arial"/>
          <w:spacing w:val="-2"/>
          <w:lang w:val="sl-SI"/>
        </w:rPr>
        <w:t>do</w:t>
      </w:r>
      <w:r w:rsidR="00B36024" w:rsidRPr="002D2530">
        <w:rPr>
          <w:rFonts w:ascii="Arial" w:eastAsia="Arial" w:hAnsi="Arial" w:cs="Arial"/>
          <w:spacing w:val="3"/>
          <w:lang w:val="sl-SI"/>
        </w:rPr>
        <w:t>l</w:t>
      </w:r>
      <w:r w:rsidR="00B36024" w:rsidRPr="002D2530">
        <w:rPr>
          <w:rFonts w:ascii="Arial" w:eastAsia="Arial" w:hAnsi="Arial" w:cs="Arial"/>
          <w:spacing w:val="-2"/>
          <w:lang w:val="sl-SI"/>
        </w:rPr>
        <w:t>o</w:t>
      </w:r>
      <w:r w:rsidR="00B36024" w:rsidRPr="002D2530">
        <w:rPr>
          <w:rFonts w:ascii="Arial" w:eastAsia="Arial" w:hAnsi="Arial" w:cs="Arial"/>
          <w:lang w:val="sl-SI"/>
        </w:rPr>
        <w:t>č</w:t>
      </w:r>
      <w:r w:rsidR="00B36024" w:rsidRPr="002D2530">
        <w:rPr>
          <w:rFonts w:ascii="Arial" w:eastAsia="Arial" w:hAnsi="Arial" w:cs="Arial"/>
          <w:spacing w:val="-2"/>
          <w:lang w:val="sl-SI"/>
        </w:rPr>
        <w:t>en</w:t>
      </w:r>
      <w:r w:rsidR="00B36024" w:rsidRPr="002D2530">
        <w:rPr>
          <w:rFonts w:ascii="Arial" w:eastAsia="Arial" w:hAnsi="Arial" w:cs="Arial"/>
          <w:lang w:val="sl-SI"/>
        </w:rPr>
        <w:t>o</w:t>
      </w:r>
      <w:r w:rsidR="00B36024"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lang w:val="sl-SI"/>
        </w:rPr>
        <w:t>v</w:t>
      </w:r>
      <w:r w:rsidR="00B36024" w:rsidRPr="002D2530">
        <w:rPr>
          <w:rFonts w:ascii="Arial" w:eastAsia="Arial" w:hAnsi="Arial" w:cs="Arial"/>
          <w:b/>
          <w:spacing w:val="3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ob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ves</w:t>
      </w:r>
      <w:r w:rsidR="00B36024" w:rsidRPr="002D2530">
        <w:rPr>
          <w:rFonts w:ascii="Arial" w:eastAsia="Arial" w:hAnsi="Arial" w:cs="Arial"/>
          <w:b/>
          <w:lang w:val="sl-SI"/>
        </w:rPr>
        <w:t>t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i</w:t>
      </w:r>
      <w:r w:rsidR="00B36024" w:rsidRPr="002D2530">
        <w:rPr>
          <w:rFonts w:ascii="Arial" w:eastAsia="Arial" w:hAnsi="Arial" w:cs="Arial"/>
          <w:b/>
          <w:spacing w:val="-3"/>
          <w:lang w:val="sl-SI"/>
        </w:rPr>
        <w:t>l</w:t>
      </w:r>
      <w:r w:rsidR="00B36024" w:rsidRPr="002D2530">
        <w:rPr>
          <w:rFonts w:ascii="Arial" w:eastAsia="Arial" w:hAnsi="Arial" w:cs="Arial"/>
          <w:b/>
          <w:lang w:val="sl-SI"/>
        </w:rPr>
        <w:t>u</w:t>
      </w:r>
      <w:r w:rsidR="00B36024" w:rsidRPr="002D2530">
        <w:rPr>
          <w:rFonts w:ascii="Arial" w:eastAsia="Arial" w:hAnsi="Arial" w:cs="Arial"/>
          <w:b/>
          <w:spacing w:val="8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lang w:val="sl-SI"/>
        </w:rPr>
        <w:t>o</w:t>
      </w:r>
      <w:r w:rsidR="00B36024" w:rsidRPr="002D2530">
        <w:rPr>
          <w:rFonts w:ascii="Arial" w:eastAsia="Arial" w:hAnsi="Arial" w:cs="Arial"/>
          <w:b/>
          <w:spacing w:val="7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a</w:t>
      </w:r>
      <w:r w:rsidR="00B36024" w:rsidRPr="002D2530">
        <w:rPr>
          <w:rFonts w:ascii="Arial" w:eastAsia="Arial" w:hAnsi="Arial" w:cs="Arial"/>
          <w:b/>
          <w:spacing w:val="-6"/>
          <w:lang w:val="sl-SI"/>
        </w:rPr>
        <w:t>r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o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="00B36024"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="00B36024" w:rsidRPr="002D2530">
        <w:rPr>
          <w:rFonts w:ascii="Arial" w:eastAsia="Arial" w:hAnsi="Arial" w:cs="Arial"/>
          <w:b/>
          <w:spacing w:val="-3"/>
          <w:w w:val="101"/>
          <w:lang w:val="sl-SI"/>
        </w:rPr>
        <w:t>l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u</w:t>
      </w:r>
      <w:r w:rsidR="00B36024" w:rsidRPr="002D2530">
        <w:rPr>
          <w:rFonts w:ascii="Arial" w:eastAsia="Arial" w:hAnsi="Arial" w:cs="Arial"/>
          <w:b/>
          <w:w w:val="101"/>
          <w:lang w:val="sl-SI"/>
        </w:rPr>
        <w:t xml:space="preserve">, 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o</w:t>
      </w:r>
      <w:r w:rsidR="00B36024" w:rsidRPr="002D2530">
        <w:rPr>
          <w:rFonts w:ascii="Arial" w:eastAsia="Arial" w:hAnsi="Arial" w:cs="Arial"/>
          <w:b/>
          <w:spacing w:val="-3"/>
          <w:lang w:val="sl-SI"/>
        </w:rPr>
        <w:t>b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j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av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lj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e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e</w:t>
      </w:r>
      <w:r w:rsidR="00B36024" w:rsidRPr="002D2530">
        <w:rPr>
          <w:rFonts w:ascii="Arial" w:eastAsia="Arial" w:hAnsi="Arial" w:cs="Arial"/>
          <w:b/>
          <w:lang w:val="sl-SI"/>
        </w:rPr>
        <w:t>m</w:t>
      </w:r>
      <w:r w:rsidR="00B36024" w:rsidRPr="002D2530">
        <w:rPr>
          <w:rFonts w:ascii="Arial" w:eastAsia="Arial" w:hAnsi="Arial" w:cs="Arial"/>
          <w:b/>
          <w:spacing w:val="45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B36024" w:rsidRPr="002D2530">
        <w:rPr>
          <w:rFonts w:ascii="Arial" w:eastAsia="Arial" w:hAnsi="Arial" w:cs="Arial"/>
          <w:b/>
          <w:lang w:val="sl-SI"/>
        </w:rPr>
        <w:t>a</w:t>
      </w:r>
      <w:r w:rsidR="00B36024" w:rsidRPr="002D2530">
        <w:rPr>
          <w:rFonts w:ascii="Arial" w:eastAsia="Arial" w:hAnsi="Arial" w:cs="Arial"/>
          <w:b/>
          <w:spacing w:val="43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spacing w:val="-3"/>
          <w:lang w:val="sl-SI"/>
        </w:rPr>
        <w:t>p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o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r</w:t>
      </w:r>
      <w:r w:rsidR="00B36024" w:rsidRPr="002D2530">
        <w:rPr>
          <w:rFonts w:ascii="Arial" w:eastAsia="Arial" w:hAnsi="Arial" w:cs="Arial"/>
          <w:b/>
          <w:lang w:val="sl-SI"/>
        </w:rPr>
        <w:t>t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a</w:t>
      </w:r>
      <w:r w:rsidR="00B36024" w:rsidRPr="002D2530">
        <w:rPr>
          <w:rFonts w:ascii="Arial" w:eastAsia="Arial" w:hAnsi="Arial" w:cs="Arial"/>
          <w:b/>
          <w:spacing w:val="-3"/>
          <w:lang w:val="sl-SI"/>
        </w:rPr>
        <w:t>l</w:t>
      </w:r>
      <w:r w:rsidR="00B36024" w:rsidRPr="002D2530">
        <w:rPr>
          <w:rFonts w:ascii="Arial" w:eastAsia="Arial" w:hAnsi="Arial" w:cs="Arial"/>
          <w:b/>
          <w:lang w:val="sl-SI"/>
        </w:rPr>
        <w:t>u</w:t>
      </w:r>
      <w:r w:rsidR="00B36024" w:rsidRPr="002D2530">
        <w:rPr>
          <w:rFonts w:ascii="Arial" w:eastAsia="Arial" w:hAnsi="Arial" w:cs="Arial"/>
          <w:b/>
          <w:spacing w:val="48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j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av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B36024" w:rsidRPr="002D2530">
        <w:rPr>
          <w:rFonts w:ascii="Arial" w:eastAsia="Arial" w:hAnsi="Arial" w:cs="Arial"/>
          <w:b/>
          <w:spacing w:val="-3"/>
          <w:lang w:val="sl-SI"/>
        </w:rPr>
        <w:t>i</w:t>
      </w:r>
      <w:r w:rsidR="00B36024" w:rsidRPr="002D2530">
        <w:rPr>
          <w:rFonts w:ascii="Arial" w:eastAsia="Arial" w:hAnsi="Arial" w:cs="Arial"/>
          <w:b/>
          <w:lang w:val="sl-SI"/>
        </w:rPr>
        <w:t>h</w:t>
      </w:r>
      <w:r w:rsidR="00B36024" w:rsidRPr="002D2530">
        <w:rPr>
          <w:rFonts w:ascii="Arial" w:eastAsia="Arial" w:hAnsi="Arial" w:cs="Arial"/>
          <w:b/>
          <w:spacing w:val="49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ar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o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="00B36024" w:rsidRPr="002D2530">
        <w:rPr>
          <w:rFonts w:ascii="Arial" w:eastAsia="Arial" w:hAnsi="Arial" w:cs="Arial"/>
          <w:b/>
          <w:spacing w:val="-3"/>
          <w:lang w:val="sl-SI"/>
        </w:rPr>
        <w:t>i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>,</w:t>
      </w:r>
      <w:r w:rsidRPr="002D2530">
        <w:rPr>
          <w:rFonts w:ascii="Arial" w:eastAsia="Arial" w:hAnsi="Arial" w:cs="Arial"/>
          <w:b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4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="008139F7">
        <w:rPr>
          <w:rFonts w:ascii="Arial" w:eastAsia="Arial" w:hAnsi="Arial" w:cs="Arial"/>
          <w:spacing w:val="5"/>
          <w:lang w:val="sl-SI"/>
        </w:rPr>
        <w:t xml:space="preserve"> naročnika</w:t>
      </w:r>
      <w:r w:rsidRPr="002D2530">
        <w:rPr>
          <w:rFonts w:ascii="Arial" w:eastAsia="Arial" w:hAnsi="Arial" w:cs="Arial"/>
          <w:spacing w:val="-1"/>
          <w:lang w:val="sl-SI"/>
        </w:rPr>
        <w:t>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6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541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5</w:t>
      </w:r>
      <w:r w:rsidRPr="002D2530">
        <w:rPr>
          <w:rFonts w:ascii="Arial" w:eastAsia="Arial" w:hAnsi="Arial" w:cs="Arial"/>
          <w:b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 xml:space="preserve"> I</w:t>
      </w:r>
      <w:r w:rsidRPr="002D2530">
        <w:rPr>
          <w:rFonts w:ascii="Arial" w:eastAsia="Arial" w:hAnsi="Arial" w:cs="Arial"/>
          <w:b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KR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 xml:space="preserve">J 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spacing w:val="3"/>
          <w:lang w:val="sl-SI"/>
        </w:rPr>
        <w:t>J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NUD</w:t>
      </w:r>
      <w:r w:rsidRPr="002D2530">
        <w:rPr>
          <w:rFonts w:ascii="Arial" w:eastAsia="Arial" w:hAnsi="Arial" w:cs="Arial"/>
          <w:b/>
          <w:lang w:val="sl-SI"/>
        </w:rPr>
        <w:t>B</w:t>
      </w:r>
    </w:p>
    <w:p w:rsidR="001E0F81" w:rsidRPr="002D2530" w:rsidRDefault="001E0F81">
      <w:pPr>
        <w:spacing w:before="9" w:line="260" w:lineRule="exact"/>
        <w:rPr>
          <w:sz w:val="26"/>
          <w:szCs w:val="26"/>
          <w:lang w:val="sl-SI"/>
        </w:rPr>
      </w:pPr>
    </w:p>
    <w:p w:rsidR="001E0F81" w:rsidRPr="00CA7315" w:rsidRDefault="008F17E3" w:rsidP="00CA7315">
      <w:pPr>
        <w:pStyle w:val="NoSpacing"/>
        <w:ind w:left="156"/>
        <w:rPr>
          <w:rFonts w:ascii="Arial" w:eastAsia="Arial" w:hAnsi="Arial" w:cs="Arial"/>
          <w:lang w:val="sl-SI"/>
        </w:rPr>
      </w:pPr>
      <w:r w:rsidRPr="00CA7315">
        <w:rPr>
          <w:rFonts w:ascii="Arial" w:eastAsia="Arial" w:hAnsi="Arial" w:cs="Arial"/>
          <w:spacing w:val="2"/>
          <w:lang w:val="sl-SI"/>
        </w:rPr>
        <w:t>O</w:t>
      </w:r>
      <w:r w:rsidRPr="00CA7315">
        <w:rPr>
          <w:rFonts w:ascii="Arial" w:eastAsia="Arial" w:hAnsi="Arial" w:cs="Arial"/>
          <w:spacing w:val="-2"/>
          <w:lang w:val="sl-SI"/>
        </w:rPr>
        <w:t>dp</w:t>
      </w:r>
      <w:r w:rsidRPr="00CA7315">
        <w:rPr>
          <w:rFonts w:ascii="Arial" w:eastAsia="Arial" w:hAnsi="Arial" w:cs="Arial"/>
          <w:spacing w:val="3"/>
          <w:lang w:val="sl-SI"/>
        </w:rPr>
        <w:t>i</w:t>
      </w:r>
      <w:r w:rsidRPr="00CA7315">
        <w:rPr>
          <w:rFonts w:ascii="Arial" w:eastAsia="Arial" w:hAnsi="Arial" w:cs="Arial"/>
          <w:lang w:val="sl-SI"/>
        </w:rPr>
        <w:t>r</w:t>
      </w:r>
      <w:r w:rsidRPr="00CA7315">
        <w:rPr>
          <w:rFonts w:ascii="Arial" w:eastAsia="Arial" w:hAnsi="Arial" w:cs="Arial"/>
          <w:spacing w:val="-2"/>
          <w:lang w:val="sl-SI"/>
        </w:rPr>
        <w:t>a</w:t>
      </w:r>
      <w:r w:rsidRPr="00CA7315">
        <w:rPr>
          <w:rFonts w:ascii="Arial" w:eastAsia="Arial" w:hAnsi="Arial" w:cs="Arial"/>
          <w:spacing w:val="-6"/>
          <w:lang w:val="sl-SI"/>
        </w:rPr>
        <w:t>n</w:t>
      </w:r>
      <w:r w:rsidRPr="00CA7315">
        <w:rPr>
          <w:rFonts w:ascii="Arial" w:eastAsia="Arial" w:hAnsi="Arial" w:cs="Arial"/>
          <w:spacing w:val="3"/>
          <w:lang w:val="sl-SI"/>
        </w:rPr>
        <w:t>j</w:t>
      </w:r>
      <w:r w:rsidRPr="00CA7315">
        <w:rPr>
          <w:rFonts w:ascii="Arial" w:eastAsia="Arial" w:hAnsi="Arial" w:cs="Arial"/>
          <w:lang w:val="sl-SI"/>
        </w:rPr>
        <w:t>e</w:t>
      </w:r>
      <w:r w:rsidRPr="00CA7315">
        <w:rPr>
          <w:rFonts w:ascii="Arial" w:eastAsia="Arial" w:hAnsi="Arial" w:cs="Arial"/>
          <w:spacing w:val="4"/>
          <w:lang w:val="sl-SI"/>
        </w:rPr>
        <w:t xml:space="preserve"> </w:t>
      </w:r>
      <w:r w:rsidRPr="00CA7315">
        <w:rPr>
          <w:rFonts w:ascii="Arial" w:eastAsia="Arial" w:hAnsi="Arial" w:cs="Arial"/>
          <w:spacing w:val="-2"/>
          <w:lang w:val="sl-SI"/>
        </w:rPr>
        <w:t>ponud</w:t>
      </w:r>
      <w:r w:rsidRPr="00CA7315">
        <w:rPr>
          <w:rFonts w:ascii="Arial" w:eastAsia="Arial" w:hAnsi="Arial" w:cs="Arial"/>
          <w:lang w:val="sl-SI"/>
        </w:rPr>
        <w:t>b</w:t>
      </w:r>
      <w:r w:rsidRPr="00CA7315">
        <w:rPr>
          <w:rFonts w:ascii="Arial" w:eastAsia="Arial" w:hAnsi="Arial" w:cs="Arial"/>
          <w:spacing w:val="4"/>
          <w:lang w:val="sl-SI"/>
        </w:rPr>
        <w:t xml:space="preserve"> </w:t>
      </w:r>
      <w:r w:rsidRPr="00CA7315">
        <w:rPr>
          <w:rFonts w:ascii="Arial" w:eastAsia="Arial" w:hAnsi="Arial" w:cs="Arial"/>
          <w:spacing w:val="-2"/>
          <w:lang w:val="sl-SI"/>
        </w:rPr>
        <w:t>b</w:t>
      </w:r>
      <w:r w:rsidRPr="00CA7315">
        <w:rPr>
          <w:rFonts w:ascii="Arial" w:eastAsia="Arial" w:hAnsi="Arial" w:cs="Arial"/>
          <w:lang w:val="sl-SI"/>
        </w:rPr>
        <w:t>o</w:t>
      </w:r>
      <w:r w:rsidRPr="00CA7315">
        <w:rPr>
          <w:rFonts w:ascii="Arial" w:eastAsia="Arial" w:hAnsi="Arial" w:cs="Arial"/>
          <w:spacing w:val="4"/>
          <w:lang w:val="sl-SI"/>
        </w:rPr>
        <w:t xml:space="preserve"> </w:t>
      </w:r>
      <w:r w:rsidRPr="00CA7315">
        <w:rPr>
          <w:rFonts w:ascii="Arial" w:eastAsia="Arial" w:hAnsi="Arial" w:cs="Arial"/>
          <w:spacing w:val="-2"/>
          <w:lang w:val="sl-SI"/>
        </w:rPr>
        <w:t>po</w:t>
      </w:r>
      <w:r w:rsidRPr="00CA7315">
        <w:rPr>
          <w:rFonts w:ascii="Arial" w:eastAsia="Arial" w:hAnsi="Arial" w:cs="Arial"/>
          <w:spacing w:val="2"/>
          <w:lang w:val="sl-SI"/>
        </w:rPr>
        <w:t>t</w:t>
      </w:r>
      <w:r w:rsidRPr="00CA7315">
        <w:rPr>
          <w:rFonts w:ascii="Arial" w:eastAsia="Arial" w:hAnsi="Arial" w:cs="Arial"/>
          <w:spacing w:val="-2"/>
          <w:lang w:val="sl-SI"/>
        </w:rPr>
        <w:t>e</w:t>
      </w:r>
      <w:r w:rsidRPr="00CA7315">
        <w:rPr>
          <w:rFonts w:ascii="Arial" w:eastAsia="Arial" w:hAnsi="Arial" w:cs="Arial"/>
          <w:lang w:val="sl-SI"/>
        </w:rPr>
        <w:t>k</w:t>
      </w:r>
      <w:r w:rsidRPr="00CA7315">
        <w:rPr>
          <w:rFonts w:ascii="Arial" w:eastAsia="Arial" w:hAnsi="Arial" w:cs="Arial"/>
          <w:spacing w:val="-2"/>
          <w:lang w:val="sl-SI"/>
        </w:rPr>
        <w:t>a</w:t>
      </w:r>
      <w:r w:rsidRPr="00CA7315">
        <w:rPr>
          <w:rFonts w:ascii="Arial" w:eastAsia="Arial" w:hAnsi="Arial" w:cs="Arial"/>
          <w:spacing w:val="3"/>
          <w:lang w:val="sl-SI"/>
        </w:rPr>
        <w:t>l</w:t>
      </w:r>
      <w:r w:rsidRPr="00CA7315">
        <w:rPr>
          <w:rFonts w:ascii="Arial" w:eastAsia="Arial" w:hAnsi="Arial" w:cs="Arial"/>
          <w:lang w:val="sl-SI"/>
        </w:rPr>
        <w:t xml:space="preserve">o v </w:t>
      </w:r>
      <w:r w:rsidR="008139F7" w:rsidRPr="00CA7315">
        <w:rPr>
          <w:rFonts w:ascii="Arial" w:eastAsia="Arial" w:hAnsi="Arial" w:cs="Arial"/>
          <w:lang w:val="sl-SI"/>
        </w:rPr>
        <w:t>sejni sobi naročnika na naslovu Tržaška 390 Brezovica</w:t>
      </w:r>
      <w:r w:rsidRPr="00CA7315">
        <w:rPr>
          <w:rFonts w:ascii="Arial" w:eastAsia="Arial" w:hAnsi="Arial" w:cs="Arial"/>
          <w:b/>
          <w:w w:val="101"/>
          <w:lang w:val="sl-SI"/>
        </w:rPr>
        <w:t>.</w:t>
      </w:r>
      <w:r w:rsidR="00B36024">
        <w:rPr>
          <w:rFonts w:ascii="Arial" w:eastAsia="Arial" w:hAnsi="Arial" w:cs="Arial"/>
          <w:b/>
          <w:w w:val="101"/>
          <w:lang w:val="sl-SI"/>
        </w:rPr>
        <w:t xml:space="preserve"> Datum in čas odpiranja ponudb </w:t>
      </w:r>
      <w:r w:rsidR="00B36024" w:rsidRPr="002D2530">
        <w:rPr>
          <w:rFonts w:ascii="Arial" w:eastAsia="Arial" w:hAnsi="Arial" w:cs="Arial"/>
          <w:spacing w:val="3"/>
          <w:lang w:val="sl-SI"/>
        </w:rPr>
        <w:t>j</w:t>
      </w:r>
      <w:r w:rsidR="00B36024" w:rsidRPr="002D2530">
        <w:rPr>
          <w:rFonts w:ascii="Arial" w:eastAsia="Arial" w:hAnsi="Arial" w:cs="Arial"/>
          <w:lang w:val="sl-SI"/>
        </w:rPr>
        <w:t>e</w:t>
      </w:r>
      <w:r w:rsidR="00B36024"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="00B36024" w:rsidRPr="002D2530">
        <w:rPr>
          <w:rFonts w:ascii="Arial" w:eastAsia="Arial" w:hAnsi="Arial" w:cs="Arial"/>
          <w:spacing w:val="-2"/>
          <w:lang w:val="sl-SI"/>
        </w:rPr>
        <w:t>do</w:t>
      </w:r>
      <w:r w:rsidR="00B36024" w:rsidRPr="002D2530">
        <w:rPr>
          <w:rFonts w:ascii="Arial" w:eastAsia="Arial" w:hAnsi="Arial" w:cs="Arial"/>
          <w:spacing w:val="3"/>
          <w:lang w:val="sl-SI"/>
        </w:rPr>
        <w:t>l</w:t>
      </w:r>
      <w:r w:rsidR="00B36024" w:rsidRPr="002D2530">
        <w:rPr>
          <w:rFonts w:ascii="Arial" w:eastAsia="Arial" w:hAnsi="Arial" w:cs="Arial"/>
          <w:spacing w:val="-2"/>
          <w:lang w:val="sl-SI"/>
        </w:rPr>
        <w:t>o</w:t>
      </w:r>
      <w:r w:rsidR="00B36024" w:rsidRPr="002D2530">
        <w:rPr>
          <w:rFonts w:ascii="Arial" w:eastAsia="Arial" w:hAnsi="Arial" w:cs="Arial"/>
          <w:lang w:val="sl-SI"/>
        </w:rPr>
        <w:t>č</w:t>
      </w:r>
      <w:r w:rsidR="00B36024" w:rsidRPr="002D2530">
        <w:rPr>
          <w:rFonts w:ascii="Arial" w:eastAsia="Arial" w:hAnsi="Arial" w:cs="Arial"/>
          <w:spacing w:val="-2"/>
          <w:lang w:val="sl-SI"/>
        </w:rPr>
        <w:t>en</w:t>
      </w:r>
      <w:r w:rsidR="00B36024">
        <w:rPr>
          <w:rFonts w:ascii="Arial" w:eastAsia="Arial" w:hAnsi="Arial" w:cs="Arial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lang w:val="sl-SI"/>
        </w:rPr>
        <w:t>v</w:t>
      </w:r>
      <w:r w:rsidR="00B36024" w:rsidRPr="002D2530">
        <w:rPr>
          <w:rFonts w:ascii="Arial" w:eastAsia="Arial" w:hAnsi="Arial" w:cs="Arial"/>
          <w:b/>
          <w:spacing w:val="3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ob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ves</w:t>
      </w:r>
      <w:r w:rsidR="00B36024" w:rsidRPr="002D2530">
        <w:rPr>
          <w:rFonts w:ascii="Arial" w:eastAsia="Arial" w:hAnsi="Arial" w:cs="Arial"/>
          <w:b/>
          <w:lang w:val="sl-SI"/>
        </w:rPr>
        <w:t>t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i</w:t>
      </w:r>
      <w:r w:rsidR="00B36024" w:rsidRPr="002D2530">
        <w:rPr>
          <w:rFonts w:ascii="Arial" w:eastAsia="Arial" w:hAnsi="Arial" w:cs="Arial"/>
          <w:b/>
          <w:spacing w:val="-3"/>
          <w:lang w:val="sl-SI"/>
        </w:rPr>
        <w:t>l</w:t>
      </w:r>
      <w:r w:rsidR="00B36024" w:rsidRPr="002D2530">
        <w:rPr>
          <w:rFonts w:ascii="Arial" w:eastAsia="Arial" w:hAnsi="Arial" w:cs="Arial"/>
          <w:b/>
          <w:lang w:val="sl-SI"/>
        </w:rPr>
        <w:t>u</w:t>
      </w:r>
      <w:r w:rsidR="00B36024" w:rsidRPr="002D2530">
        <w:rPr>
          <w:rFonts w:ascii="Arial" w:eastAsia="Arial" w:hAnsi="Arial" w:cs="Arial"/>
          <w:b/>
          <w:spacing w:val="8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lang w:val="sl-SI"/>
        </w:rPr>
        <w:t>o</w:t>
      </w:r>
      <w:r w:rsidR="00B36024" w:rsidRPr="002D2530">
        <w:rPr>
          <w:rFonts w:ascii="Arial" w:eastAsia="Arial" w:hAnsi="Arial" w:cs="Arial"/>
          <w:b/>
          <w:spacing w:val="7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a</w:t>
      </w:r>
      <w:r w:rsidR="00B36024" w:rsidRPr="002D2530">
        <w:rPr>
          <w:rFonts w:ascii="Arial" w:eastAsia="Arial" w:hAnsi="Arial" w:cs="Arial"/>
          <w:b/>
          <w:spacing w:val="-6"/>
          <w:lang w:val="sl-SI"/>
        </w:rPr>
        <w:t>r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o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="00B36024"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="00B36024" w:rsidRPr="002D2530">
        <w:rPr>
          <w:rFonts w:ascii="Arial" w:eastAsia="Arial" w:hAnsi="Arial" w:cs="Arial"/>
          <w:b/>
          <w:spacing w:val="-3"/>
          <w:w w:val="101"/>
          <w:lang w:val="sl-SI"/>
        </w:rPr>
        <w:t>l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u</w:t>
      </w:r>
      <w:r w:rsidR="00B36024" w:rsidRPr="002D2530">
        <w:rPr>
          <w:rFonts w:ascii="Arial" w:eastAsia="Arial" w:hAnsi="Arial" w:cs="Arial"/>
          <w:b/>
          <w:w w:val="101"/>
          <w:lang w:val="sl-SI"/>
        </w:rPr>
        <w:t xml:space="preserve">, 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o</w:t>
      </w:r>
      <w:r w:rsidR="00B36024" w:rsidRPr="002D2530">
        <w:rPr>
          <w:rFonts w:ascii="Arial" w:eastAsia="Arial" w:hAnsi="Arial" w:cs="Arial"/>
          <w:b/>
          <w:spacing w:val="-3"/>
          <w:lang w:val="sl-SI"/>
        </w:rPr>
        <w:t>b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j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av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lj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e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e</w:t>
      </w:r>
      <w:r w:rsidR="00B36024" w:rsidRPr="002D2530">
        <w:rPr>
          <w:rFonts w:ascii="Arial" w:eastAsia="Arial" w:hAnsi="Arial" w:cs="Arial"/>
          <w:b/>
          <w:lang w:val="sl-SI"/>
        </w:rPr>
        <w:t>m</w:t>
      </w:r>
      <w:r w:rsidR="00B36024" w:rsidRPr="002D2530">
        <w:rPr>
          <w:rFonts w:ascii="Arial" w:eastAsia="Arial" w:hAnsi="Arial" w:cs="Arial"/>
          <w:b/>
          <w:spacing w:val="45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B36024" w:rsidRPr="002D2530">
        <w:rPr>
          <w:rFonts w:ascii="Arial" w:eastAsia="Arial" w:hAnsi="Arial" w:cs="Arial"/>
          <w:b/>
          <w:lang w:val="sl-SI"/>
        </w:rPr>
        <w:t>a</w:t>
      </w:r>
      <w:r w:rsidR="00B36024" w:rsidRPr="002D2530">
        <w:rPr>
          <w:rFonts w:ascii="Arial" w:eastAsia="Arial" w:hAnsi="Arial" w:cs="Arial"/>
          <w:b/>
          <w:spacing w:val="43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spacing w:val="-3"/>
          <w:lang w:val="sl-SI"/>
        </w:rPr>
        <w:t>p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o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r</w:t>
      </w:r>
      <w:r w:rsidR="00B36024" w:rsidRPr="002D2530">
        <w:rPr>
          <w:rFonts w:ascii="Arial" w:eastAsia="Arial" w:hAnsi="Arial" w:cs="Arial"/>
          <w:b/>
          <w:lang w:val="sl-SI"/>
        </w:rPr>
        <w:t>t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a</w:t>
      </w:r>
      <w:r w:rsidR="00B36024" w:rsidRPr="002D2530">
        <w:rPr>
          <w:rFonts w:ascii="Arial" w:eastAsia="Arial" w:hAnsi="Arial" w:cs="Arial"/>
          <w:b/>
          <w:spacing w:val="-3"/>
          <w:lang w:val="sl-SI"/>
        </w:rPr>
        <w:t>l</w:t>
      </w:r>
      <w:r w:rsidR="00B36024" w:rsidRPr="002D2530">
        <w:rPr>
          <w:rFonts w:ascii="Arial" w:eastAsia="Arial" w:hAnsi="Arial" w:cs="Arial"/>
          <w:b/>
          <w:lang w:val="sl-SI"/>
        </w:rPr>
        <w:t>u</w:t>
      </w:r>
      <w:r w:rsidR="00B36024" w:rsidRPr="002D2530">
        <w:rPr>
          <w:rFonts w:ascii="Arial" w:eastAsia="Arial" w:hAnsi="Arial" w:cs="Arial"/>
          <w:b/>
          <w:spacing w:val="48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j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av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B36024" w:rsidRPr="002D2530">
        <w:rPr>
          <w:rFonts w:ascii="Arial" w:eastAsia="Arial" w:hAnsi="Arial" w:cs="Arial"/>
          <w:b/>
          <w:spacing w:val="-3"/>
          <w:lang w:val="sl-SI"/>
        </w:rPr>
        <w:t>i</w:t>
      </w:r>
      <w:r w:rsidR="00B36024" w:rsidRPr="002D2530">
        <w:rPr>
          <w:rFonts w:ascii="Arial" w:eastAsia="Arial" w:hAnsi="Arial" w:cs="Arial"/>
          <w:b/>
          <w:lang w:val="sl-SI"/>
        </w:rPr>
        <w:t>h</w:t>
      </w:r>
      <w:r w:rsidR="00B36024" w:rsidRPr="002D2530">
        <w:rPr>
          <w:rFonts w:ascii="Arial" w:eastAsia="Arial" w:hAnsi="Arial" w:cs="Arial"/>
          <w:b/>
          <w:spacing w:val="49"/>
          <w:lang w:val="sl-SI"/>
        </w:rPr>
        <w:t xml:space="preserve"> 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ar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o</w:t>
      </w:r>
      <w:r w:rsidR="00B36024"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="00B36024" w:rsidRPr="002D2530">
        <w:rPr>
          <w:rFonts w:ascii="Arial" w:eastAsia="Arial" w:hAnsi="Arial" w:cs="Arial"/>
          <w:b/>
          <w:spacing w:val="-3"/>
          <w:lang w:val="sl-SI"/>
        </w:rPr>
        <w:t>i</w:t>
      </w:r>
      <w:r w:rsidR="00B36024" w:rsidRPr="002D2530">
        <w:rPr>
          <w:rFonts w:ascii="Arial" w:eastAsia="Arial" w:hAnsi="Arial" w:cs="Arial"/>
          <w:b/>
          <w:spacing w:val="2"/>
          <w:lang w:val="sl-SI"/>
        </w:rPr>
        <w:t>l</w:t>
      </w:r>
      <w:r w:rsidR="00B36024">
        <w:rPr>
          <w:rFonts w:ascii="Arial" w:eastAsia="Arial" w:hAnsi="Arial" w:cs="Arial"/>
          <w:b/>
          <w:spacing w:val="2"/>
          <w:lang w:val="sl-SI"/>
        </w:rPr>
        <w:t>.</w:t>
      </w:r>
    </w:p>
    <w:p w:rsidR="001E0F81" w:rsidRPr="002D2530" w:rsidRDefault="001E0F81">
      <w:pPr>
        <w:spacing w:before="12" w:line="260" w:lineRule="exact"/>
        <w:rPr>
          <w:sz w:val="26"/>
          <w:szCs w:val="26"/>
          <w:lang w:val="sl-SI"/>
        </w:rPr>
      </w:pPr>
    </w:p>
    <w:p w:rsidR="001E0F81" w:rsidRPr="002D2530" w:rsidRDefault="008F17E3">
      <w:pPr>
        <w:ind w:left="156" w:right="6806"/>
        <w:jc w:val="both"/>
        <w:rPr>
          <w:rFonts w:ascii="Arial" w:eastAsia="Arial" w:hAnsi="Arial" w:cs="Arial"/>
          <w:lang w:val="sl-SI"/>
        </w:rPr>
        <w:sectPr w:rsidR="001E0F81" w:rsidRPr="002D2530">
          <w:pgSz w:w="11920" w:h="16840"/>
          <w:pgMar w:top="700" w:right="1260" w:bottom="280" w:left="1260" w:header="515" w:footer="501" w:gutter="0"/>
          <w:cols w:space="708"/>
        </w:sectPr>
      </w:pP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ponud</w:t>
      </w:r>
      <w:r w:rsidRPr="002D2530">
        <w:rPr>
          <w:rFonts w:ascii="Arial" w:eastAsia="Arial" w:hAnsi="Arial" w:cs="Arial"/>
          <w:lang w:val="sl-SI"/>
        </w:rPr>
        <w:t xml:space="preserve">b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9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spacing w:before="35"/>
        <w:ind w:left="156" w:right="6942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6</w:t>
      </w:r>
      <w:r w:rsidRPr="002D2530">
        <w:rPr>
          <w:rFonts w:ascii="Arial" w:eastAsia="Arial" w:hAnsi="Arial" w:cs="Arial"/>
          <w:b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3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G</w:t>
      </w:r>
      <w:r w:rsidRPr="002D2530">
        <w:rPr>
          <w:rFonts w:ascii="Arial" w:eastAsia="Arial" w:hAnsi="Arial" w:cs="Arial"/>
          <w:b/>
          <w:lang w:val="sl-SI"/>
        </w:rPr>
        <w:t>A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4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4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ag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 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onoda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2"/>
          <w:lang w:val="sl-SI"/>
        </w:rPr>
        <w:t>f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nan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 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onoda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 s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-1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predme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-1"/>
          <w:lang w:val="sl-SI"/>
        </w:rPr>
        <w:t xml:space="preserve"> javneg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naročila.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6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539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7</w:t>
      </w:r>
      <w:r w:rsidRPr="002D2530">
        <w:rPr>
          <w:rFonts w:ascii="Arial" w:eastAsia="Arial" w:hAnsi="Arial" w:cs="Arial"/>
          <w:b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T</w:t>
      </w:r>
      <w:r w:rsidRPr="002D2530">
        <w:rPr>
          <w:rFonts w:ascii="Arial" w:eastAsia="Arial" w:hAnsi="Arial" w:cs="Arial"/>
          <w:b/>
          <w:lang w:val="sl-SI"/>
        </w:rPr>
        <w:t>EM</w:t>
      </w:r>
      <w:r w:rsidRPr="002D2530">
        <w:rPr>
          <w:rFonts w:ascii="Arial" w:eastAsia="Arial" w:hAnsi="Arial" w:cs="Arial"/>
          <w:b/>
          <w:spacing w:val="-5"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2"/>
          <w:lang w:val="sl-SI"/>
        </w:rPr>
        <w:t>JN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2"/>
          <w:lang w:val="sl-SI"/>
        </w:rPr>
        <w:t>IL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S</w:t>
      </w:r>
      <w:r w:rsidRPr="002D2530">
        <w:rPr>
          <w:rFonts w:ascii="Arial" w:eastAsia="Arial" w:hAnsi="Arial" w:cs="Arial"/>
          <w:b/>
          <w:spacing w:val="-3"/>
          <w:lang w:val="sl-SI"/>
        </w:rPr>
        <w:t>L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spacing w:val="3"/>
          <w:lang w:val="sl-SI"/>
        </w:rPr>
        <w:t>J</w:t>
      </w:r>
      <w:r w:rsidRPr="002D2530">
        <w:rPr>
          <w:rFonts w:ascii="Arial" w:eastAsia="Arial" w:hAnsi="Arial" w:cs="Arial"/>
          <w:b/>
          <w:lang w:val="sl-SI"/>
        </w:rPr>
        <w:t>A</w:t>
      </w:r>
    </w:p>
    <w:p w:rsidR="001E0F81" w:rsidRPr="002D2530" w:rsidRDefault="001E0F81">
      <w:pPr>
        <w:spacing w:before="20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5382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7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lang w:val="sl-SI"/>
        </w:rPr>
        <w:t xml:space="preserve">1  </w:t>
      </w:r>
      <w:r w:rsidRPr="002D2530">
        <w:rPr>
          <w:rFonts w:ascii="Arial" w:eastAsia="Arial" w:hAnsi="Arial" w:cs="Arial"/>
          <w:b/>
          <w:spacing w:val="5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-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lang w:val="sl-SI"/>
        </w:rPr>
        <w:t>o</w:t>
      </w:r>
      <w:r w:rsidRPr="002D2530">
        <w:rPr>
          <w:rFonts w:ascii="Arial" w:eastAsia="Arial" w:hAnsi="Arial" w:cs="Arial"/>
          <w:b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ra</w:t>
      </w:r>
      <w:r w:rsidRPr="002D2530">
        <w:rPr>
          <w:rFonts w:ascii="Arial" w:eastAsia="Arial" w:hAnsi="Arial" w:cs="Arial"/>
          <w:b/>
          <w:spacing w:val="-5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lang w:val="sl-SI"/>
        </w:rPr>
        <w:t>pi</w:t>
      </w:r>
      <w:r w:rsidRPr="002D2530">
        <w:rPr>
          <w:rFonts w:ascii="Arial" w:eastAsia="Arial" w:hAnsi="Arial" w:cs="Arial"/>
          <w:b/>
          <w:spacing w:val="-6"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spacing w:val="2"/>
          <w:lang w:val="sl-SI"/>
        </w:rPr>
        <w:t>u</w:t>
      </w:r>
      <w:r w:rsidRPr="002D2530">
        <w:rPr>
          <w:rFonts w:ascii="Arial" w:eastAsia="Arial" w:hAnsi="Arial" w:cs="Arial"/>
          <w:b/>
          <w:spacing w:val="-2"/>
          <w:lang w:val="sl-SI"/>
        </w:rPr>
        <w:t>m</w:t>
      </w:r>
      <w:r w:rsidRPr="002D2530">
        <w:rPr>
          <w:rFonts w:ascii="Arial" w:eastAsia="Arial" w:hAnsi="Arial" w:cs="Arial"/>
          <w:b/>
          <w:spacing w:val="-6"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ac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ij</w:t>
      </w:r>
      <w:r w:rsidRPr="002D2530">
        <w:rPr>
          <w:rFonts w:ascii="Arial" w:eastAsia="Arial" w:hAnsi="Arial" w:cs="Arial"/>
          <w:b/>
          <w:lang w:val="sl-SI"/>
        </w:rPr>
        <w:t>e</w:t>
      </w:r>
    </w:p>
    <w:p w:rsidR="001E0F81" w:rsidRPr="002D2530" w:rsidRDefault="001E0F81">
      <w:pPr>
        <w:spacing w:before="2" w:line="240" w:lineRule="exact"/>
        <w:rPr>
          <w:sz w:val="24"/>
          <w:szCs w:val="24"/>
          <w:lang w:val="sl-SI"/>
        </w:rPr>
      </w:pPr>
    </w:p>
    <w:p w:rsidR="001E0F81" w:rsidRPr="00CA7315" w:rsidRDefault="008F17E3" w:rsidP="00CA7315">
      <w:pPr>
        <w:pStyle w:val="NoSpacing"/>
        <w:ind w:left="156"/>
        <w:rPr>
          <w:rFonts w:ascii="Arial" w:eastAsia="Arial" w:hAnsi="Arial" w:cs="Arial"/>
          <w:lang w:val="sl-SI"/>
        </w:rPr>
      </w:pPr>
      <w:r w:rsidRPr="00CA7315">
        <w:rPr>
          <w:rFonts w:ascii="Arial" w:eastAsia="Arial" w:hAnsi="Arial" w:cs="Arial"/>
          <w:spacing w:val="-2"/>
          <w:lang w:val="sl-SI"/>
        </w:rPr>
        <w:t>Ra</w:t>
      </w:r>
      <w:r w:rsidRPr="00CA7315">
        <w:rPr>
          <w:rFonts w:ascii="Arial" w:eastAsia="Arial" w:hAnsi="Arial" w:cs="Arial"/>
          <w:lang w:val="sl-SI"/>
        </w:rPr>
        <w:t>z</w:t>
      </w:r>
      <w:r w:rsidRPr="00CA7315">
        <w:rPr>
          <w:rFonts w:ascii="Arial" w:eastAsia="Arial" w:hAnsi="Arial" w:cs="Arial"/>
          <w:spacing w:val="-2"/>
          <w:lang w:val="sl-SI"/>
        </w:rPr>
        <w:t>p</w:t>
      </w:r>
      <w:r w:rsidRPr="00CA7315">
        <w:rPr>
          <w:rFonts w:ascii="Arial" w:eastAsia="Arial" w:hAnsi="Arial" w:cs="Arial"/>
          <w:spacing w:val="3"/>
          <w:lang w:val="sl-SI"/>
        </w:rPr>
        <w:t>i</w:t>
      </w:r>
      <w:r w:rsidRPr="00CA7315">
        <w:rPr>
          <w:rFonts w:ascii="Arial" w:eastAsia="Arial" w:hAnsi="Arial" w:cs="Arial"/>
          <w:spacing w:val="-5"/>
          <w:lang w:val="sl-SI"/>
        </w:rPr>
        <w:t>s</w:t>
      </w:r>
      <w:r w:rsidRPr="00CA7315">
        <w:rPr>
          <w:rFonts w:ascii="Arial" w:eastAsia="Arial" w:hAnsi="Arial" w:cs="Arial"/>
          <w:spacing w:val="-2"/>
          <w:lang w:val="sl-SI"/>
        </w:rPr>
        <w:t>n</w:t>
      </w:r>
      <w:r w:rsidRPr="00CA7315">
        <w:rPr>
          <w:rFonts w:ascii="Arial" w:eastAsia="Arial" w:hAnsi="Arial" w:cs="Arial"/>
          <w:lang w:val="sl-SI"/>
        </w:rPr>
        <w:t xml:space="preserve">o </w:t>
      </w:r>
      <w:r w:rsidRPr="00CA7315">
        <w:rPr>
          <w:rFonts w:ascii="Arial" w:eastAsia="Arial" w:hAnsi="Arial" w:cs="Arial"/>
          <w:spacing w:val="17"/>
          <w:lang w:val="sl-SI"/>
        </w:rPr>
        <w:t>dokumentacij</w:t>
      </w:r>
      <w:r w:rsidRPr="00CA7315">
        <w:rPr>
          <w:rFonts w:ascii="Arial" w:eastAsia="Arial" w:hAnsi="Arial" w:cs="Arial"/>
          <w:lang w:val="sl-SI"/>
        </w:rPr>
        <w:t>o</w:t>
      </w:r>
      <w:r w:rsidRPr="00CA7315">
        <w:rPr>
          <w:rFonts w:ascii="Arial" w:eastAsia="Arial" w:hAnsi="Arial" w:cs="Arial"/>
          <w:spacing w:val="19"/>
          <w:lang w:val="sl-SI"/>
        </w:rPr>
        <w:t xml:space="preserve"> </w:t>
      </w:r>
      <w:r w:rsidRPr="00CA7315">
        <w:rPr>
          <w:rFonts w:ascii="Arial" w:eastAsia="Arial" w:hAnsi="Arial" w:cs="Arial"/>
          <w:spacing w:val="17"/>
          <w:lang w:val="sl-SI"/>
        </w:rPr>
        <w:t>lahk</w:t>
      </w:r>
      <w:r w:rsidRPr="00CA7315">
        <w:rPr>
          <w:rFonts w:ascii="Arial" w:eastAsia="Arial" w:hAnsi="Arial" w:cs="Arial"/>
          <w:lang w:val="sl-SI"/>
        </w:rPr>
        <w:t>o</w:t>
      </w:r>
      <w:r w:rsidRPr="00CA7315">
        <w:rPr>
          <w:rFonts w:ascii="Arial" w:eastAsia="Arial" w:hAnsi="Arial" w:cs="Arial"/>
          <w:spacing w:val="19"/>
          <w:lang w:val="sl-SI"/>
        </w:rPr>
        <w:t xml:space="preserve"> </w:t>
      </w:r>
      <w:r w:rsidRPr="00CA7315">
        <w:rPr>
          <w:rFonts w:ascii="Arial" w:eastAsia="Arial" w:hAnsi="Arial" w:cs="Arial"/>
          <w:spacing w:val="17"/>
          <w:lang w:val="sl-SI"/>
        </w:rPr>
        <w:t>ponudnik</w:t>
      </w:r>
      <w:r w:rsidRPr="00CA7315">
        <w:rPr>
          <w:rFonts w:ascii="Arial" w:eastAsia="Arial" w:hAnsi="Arial" w:cs="Arial"/>
          <w:lang w:val="sl-SI"/>
        </w:rPr>
        <w:t>i</w:t>
      </w:r>
      <w:r w:rsidRPr="00CA7315">
        <w:rPr>
          <w:rFonts w:ascii="Arial" w:eastAsia="Arial" w:hAnsi="Arial" w:cs="Arial"/>
          <w:spacing w:val="19"/>
          <w:lang w:val="sl-SI"/>
        </w:rPr>
        <w:t xml:space="preserve"> </w:t>
      </w:r>
      <w:r w:rsidRPr="00CA7315">
        <w:rPr>
          <w:rFonts w:ascii="Arial" w:eastAsia="Arial" w:hAnsi="Arial" w:cs="Arial"/>
          <w:spacing w:val="17"/>
          <w:lang w:val="sl-SI"/>
        </w:rPr>
        <w:t>dobij</w:t>
      </w:r>
      <w:r w:rsidRPr="00CA7315">
        <w:rPr>
          <w:rFonts w:ascii="Arial" w:eastAsia="Arial" w:hAnsi="Arial" w:cs="Arial"/>
          <w:lang w:val="sl-SI"/>
        </w:rPr>
        <w:t>o</w:t>
      </w:r>
      <w:r w:rsidRPr="00CA7315">
        <w:rPr>
          <w:rFonts w:ascii="Arial" w:eastAsia="Arial" w:hAnsi="Arial" w:cs="Arial"/>
          <w:spacing w:val="19"/>
          <w:lang w:val="sl-SI"/>
        </w:rPr>
        <w:t xml:space="preserve"> </w:t>
      </w:r>
      <w:r w:rsidRPr="00CA7315">
        <w:rPr>
          <w:rFonts w:ascii="Arial" w:eastAsia="Arial" w:hAnsi="Arial" w:cs="Arial"/>
          <w:spacing w:val="17"/>
          <w:lang w:val="sl-SI"/>
        </w:rPr>
        <w:t>n</w:t>
      </w:r>
      <w:r w:rsidRPr="00CA7315">
        <w:rPr>
          <w:rFonts w:ascii="Arial" w:eastAsia="Arial" w:hAnsi="Arial" w:cs="Arial"/>
          <w:lang w:val="sl-SI"/>
        </w:rPr>
        <w:t>a</w:t>
      </w:r>
      <w:r w:rsidRPr="00CA7315">
        <w:rPr>
          <w:rFonts w:ascii="Arial" w:eastAsia="Arial" w:hAnsi="Arial" w:cs="Arial"/>
          <w:spacing w:val="19"/>
          <w:lang w:val="sl-SI"/>
        </w:rPr>
        <w:t xml:space="preserve"> </w:t>
      </w:r>
      <w:r w:rsidRPr="00CA7315">
        <w:rPr>
          <w:rFonts w:ascii="Arial" w:eastAsia="Arial" w:hAnsi="Arial" w:cs="Arial"/>
          <w:spacing w:val="17"/>
          <w:lang w:val="sl-SI"/>
        </w:rPr>
        <w:t>spletn</w:t>
      </w:r>
      <w:r w:rsidRPr="00CA7315">
        <w:rPr>
          <w:rFonts w:ascii="Arial" w:eastAsia="Arial" w:hAnsi="Arial" w:cs="Arial"/>
          <w:lang w:val="sl-SI"/>
        </w:rPr>
        <w:t>i</w:t>
      </w:r>
      <w:r w:rsidRPr="00CA7315">
        <w:rPr>
          <w:rFonts w:ascii="Arial" w:eastAsia="Arial" w:hAnsi="Arial" w:cs="Arial"/>
          <w:spacing w:val="19"/>
          <w:lang w:val="sl-SI"/>
        </w:rPr>
        <w:t xml:space="preserve"> </w:t>
      </w:r>
      <w:r w:rsidRPr="00CA7315">
        <w:rPr>
          <w:rFonts w:ascii="Arial" w:eastAsia="Arial" w:hAnsi="Arial" w:cs="Arial"/>
          <w:spacing w:val="17"/>
          <w:lang w:val="sl-SI"/>
        </w:rPr>
        <w:t>stran</w:t>
      </w:r>
      <w:r w:rsidRPr="00CA7315">
        <w:rPr>
          <w:rFonts w:ascii="Arial" w:eastAsia="Arial" w:hAnsi="Arial" w:cs="Arial"/>
          <w:lang w:val="sl-SI"/>
        </w:rPr>
        <w:t>i</w:t>
      </w:r>
      <w:r w:rsidRPr="00CA7315">
        <w:rPr>
          <w:rFonts w:ascii="Arial" w:eastAsia="Arial" w:hAnsi="Arial" w:cs="Arial"/>
          <w:spacing w:val="19"/>
          <w:lang w:val="sl-SI"/>
        </w:rPr>
        <w:t xml:space="preserve"> </w:t>
      </w:r>
      <w:r w:rsidRPr="00CA7315">
        <w:rPr>
          <w:rFonts w:ascii="Arial" w:eastAsia="Arial" w:hAnsi="Arial" w:cs="Arial"/>
          <w:spacing w:val="17"/>
          <w:lang w:val="sl-SI"/>
        </w:rPr>
        <w:t>naročnika</w:t>
      </w:r>
      <w:r w:rsidRPr="00CA7315">
        <w:rPr>
          <w:rFonts w:ascii="Arial" w:eastAsia="Arial" w:hAnsi="Arial" w:cs="Arial"/>
          <w:lang w:val="sl-SI"/>
        </w:rPr>
        <w:t>,</w:t>
      </w:r>
      <w:r w:rsidRPr="00CA7315">
        <w:rPr>
          <w:rFonts w:ascii="Arial" w:eastAsia="Arial" w:hAnsi="Arial" w:cs="Arial"/>
          <w:spacing w:val="19"/>
          <w:lang w:val="sl-SI"/>
        </w:rPr>
        <w:t xml:space="preserve"> </w:t>
      </w:r>
      <w:r w:rsidRPr="00CA7315">
        <w:rPr>
          <w:rFonts w:ascii="Arial" w:eastAsia="Arial" w:hAnsi="Arial" w:cs="Arial"/>
          <w:spacing w:val="17"/>
          <w:lang w:val="sl-SI"/>
        </w:rPr>
        <w:t>n</w:t>
      </w:r>
      <w:r w:rsidRPr="00CA7315">
        <w:rPr>
          <w:rFonts w:ascii="Arial" w:eastAsia="Arial" w:hAnsi="Arial" w:cs="Arial"/>
          <w:lang w:val="sl-SI"/>
        </w:rPr>
        <w:t>a</w:t>
      </w:r>
      <w:r w:rsidRPr="00CA7315">
        <w:rPr>
          <w:rFonts w:ascii="Arial" w:eastAsia="Arial" w:hAnsi="Arial" w:cs="Arial"/>
          <w:spacing w:val="19"/>
          <w:lang w:val="sl-SI"/>
        </w:rPr>
        <w:t xml:space="preserve"> </w:t>
      </w:r>
      <w:r w:rsidRPr="00CA7315">
        <w:rPr>
          <w:rFonts w:ascii="Arial" w:eastAsia="Arial" w:hAnsi="Arial" w:cs="Arial"/>
          <w:spacing w:val="17"/>
          <w:lang w:val="sl-SI"/>
        </w:rPr>
        <w:t>naslov</w:t>
      </w:r>
      <w:r w:rsidRPr="00CA7315">
        <w:rPr>
          <w:rFonts w:ascii="Arial" w:eastAsia="Arial" w:hAnsi="Arial" w:cs="Arial"/>
          <w:lang w:val="sl-SI"/>
        </w:rPr>
        <w:t>u</w:t>
      </w:r>
      <w:r w:rsidRPr="00CA7315">
        <w:rPr>
          <w:rFonts w:ascii="Arial" w:eastAsia="Arial" w:hAnsi="Arial" w:cs="Arial"/>
          <w:spacing w:val="-38"/>
          <w:lang w:val="sl-SI"/>
        </w:rPr>
        <w:t xml:space="preserve"> </w:t>
      </w:r>
      <w:hyperlink r:id="rId10" w:history="1">
        <w:r w:rsidR="008139F7" w:rsidRPr="00CA7315">
          <w:rPr>
            <w:rStyle w:val="Hyperlink"/>
            <w:rFonts w:ascii="Arial" w:eastAsia="Arial" w:hAnsi="Arial" w:cs="Arial"/>
            <w:spacing w:val="-1"/>
            <w:u w:color="0000FF"/>
            <w:lang w:val="sl-SI"/>
          </w:rPr>
          <w:t>http://www.brezovica.si</w:t>
        </w:r>
      </w:hyperlink>
      <w:r w:rsidRPr="00CA7315">
        <w:rPr>
          <w:rFonts w:ascii="Arial" w:eastAsia="Arial" w:hAnsi="Arial" w:cs="Arial"/>
          <w:color w:val="000000"/>
          <w:lang w:val="sl-SI"/>
        </w:rPr>
        <w:t xml:space="preserve">. </w:t>
      </w:r>
      <w:r w:rsidRPr="00CA7315">
        <w:rPr>
          <w:rFonts w:ascii="Arial" w:eastAsia="Arial" w:hAnsi="Arial" w:cs="Arial"/>
          <w:color w:val="000000"/>
          <w:spacing w:val="2"/>
          <w:lang w:val="sl-SI"/>
        </w:rPr>
        <w:t>O</w:t>
      </w:r>
      <w:r w:rsidRPr="00CA7315">
        <w:rPr>
          <w:rFonts w:ascii="Arial" w:eastAsia="Arial" w:hAnsi="Arial" w:cs="Arial"/>
          <w:color w:val="000000"/>
          <w:spacing w:val="-2"/>
          <w:lang w:val="sl-SI"/>
        </w:rPr>
        <w:t>d</w:t>
      </w:r>
      <w:r w:rsidRPr="00CA7315">
        <w:rPr>
          <w:rFonts w:ascii="Arial" w:eastAsia="Arial" w:hAnsi="Arial" w:cs="Arial"/>
          <w:color w:val="000000"/>
          <w:lang w:val="sl-SI"/>
        </w:rPr>
        <w:t>k</w:t>
      </w:r>
      <w:r w:rsidRPr="00CA7315">
        <w:rPr>
          <w:rFonts w:ascii="Arial" w:eastAsia="Arial" w:hAnsi="Arial" w:cs="Arial"/>
          <w:color w:val="000000"/>
          <w:spacing w:val="-2"/>
          <w:lang w:val="sl-SI"/>
        </w:rPr>
        <w:t>upn</w:t>
      </w:r>
      <w:r w:rsidRPr="00CA7315">
        <w:rPr>
          <w:rFonts w:ascii="Arial" w:eastAsia="Arial" w:hAnsi="Arial" w:cs="Arial"/>
          <w:color w:val="000000"/>
          <w:spacing w:val="3"/>
          <w:lang w:val="sl-SI"/>
        </w:rPr>
        <w:t>i</w:t>
      </w:r>
      <w:r w:rsidRPr="00CA7315">
        <w:rPr>
          <w:rFonts w:ascii="Arial" w:eastAsia="Arial" w:hAnsi="Arial" w:cs="Arial"/>
          <w:color w:val="000000"/>
          <w:spacing w:val="-2"/>
          <w:lang w:val="sl-SI"/>
        </w:rPr>
        <w:t>n</w:t>
      </w:r>
      <w:r w:rsidRPr="00CA7315">
        <w:rPr>
          <w:rFonts w:ascii="Arial" w:eastAsia="Arial" w:hAnsi="Arial" w:cs="Arial"/>
          <w:color w:val="000000"/>
          <w:lang w:val="sl-SI"/>
        </w:rPr>
        <w:t>e za</w:t>
      </w:r>
      <w:r w:rsidRPr="00CA7315">
        <w:rPr>
          <w:rFonts w:ascii="Arial" w:eastAsia="Arial" w:hAnsi="Arial" w:cs="Arial"/>
          <w:color w:val="000000"/>
          <w:spacing w:val="-9"/>
          <w:lang w:val="sl-SI"/>
        </w:rPr>
        <w:t xml:space="preserve"> </w:t>
      </w:r>
      <w:r w:rsidRPr="00CA7315">
        <w:rPr>
          <w:rFonts w:ascii="Arial" w:eastAsia="Arial" w:hAnsi="Arial" w:cs="Arial"/>
          <w:color w:val="000000"/>
          <w:lang w:val="sl-SI"/>
        </w:rPr>
        <w:t>r</w:t>
      </w:r>
      <w:r w:rsidRPr="00CA7315">
        <w:rPr>
          <w:rFonts w:ascii="Arial" w:eastAsia="Arial" w:hAnsi="Arial" w:cs="Arial"/>
          <w:color w:val="000000"/>
          <w:spacing w:val="-2"/>
          <w:lang w:val="sl-SI"/>
        </w:rPr>
        <w:t>a</w:t>
      </w:r>
      <w:r w:rsidRPr="00CA7315">
        <w:rPr>
          <w:rFonts w:ascii="Arial" w:eastAsia="Arial" w:hAnsi="Arial" w:cs="Arial"/>
          <w:color w:val="000000"/>
          <w:lang w:val="sl-SI"/>
        </w:rPr>
        <w:t>z</w:t>
      </w:r>
      <w:r w:rsidRPr="00CA7315">
        <w:rPr>
          <w:rFonts w:ascii="Arial" w:eastAsia="Arial" w:hAnsi="Arial" w:cs="Arial"/>
          <w:color w:val="000000"/>
          <w:spacing w:val="-2"/>
          <w:lang w:val="sl-SI"/>
        </w:rPr>
        <w:t>p</w:t>
      </w:r>
      <w:r w:rsidRPr="00CA7315">
        <w:rPr>
          <w:rFonts w:ascii="Arial" w:eastAsia="Arial" w:hAnsi="Arial" w:cs="Arial"/>
          <w:color w:val="000000"/>
          <w:spacing w:val="3"/>
          <w:lang w:val="sl-SI"/>
        </w:rPr>
        <w:t>i</w:t>
      </w:r>
      <w:r w:rsidRPr="00CA7315">
        <w:rPr>
          <w:rFonts w:ascii="Arial" w:eastAsia="Arial" w:hAnsi="Arial" w:cs="Arial"/>
          <w:color w:val="000000"/>
          <w:spacing w:val="-5"/>
          <w:lang w:val="sl-SI"/>
        </w:rPr>
        <w:t>s</w:t>
      </w:r>
      <w:r w:rsidRPr="00CA7315">
        <w:rPr>
          <w:rFonts w:ascii="Arial" w:eastAsia="Arial" w:hAnsi="Arial" w:cs="Arial"/>
          <w:color w:val="000000"/>
          <w:spacing w:val="-2"/>
          <w:lang w:val="sl-SI"/>
        </w:rPr>
        <w:t>n</w:t>
      </w:r>
      <w:r w:rsidRPr="00CA7315">
        <w:rPr>
          <w:rFonts w:ascii="Arial" w:eastAsia="Arial" w:hAnsi="Arial" w:cs="Arial"/>
          <w:color w:val="000000"/>
          <w:lang w:val="sl-SI"/>
        </w:rPr>
        <w:t xml:space="preserve">o </w:t>
      </w:r>
      <w:r w:rsidRPr="00CA7315">
        <w:rPr>
          <w:rFonts w:ascii="Arial" w:eastAsia="Arial" w:hAnsi="Arial" w:cs="Arial"/>
          <w:color w:val="000000"/>
          <w:spacing w:val="-2"/>
          <w:lang w:val="sl-SI"/>
        </w:rPr>
        <w:t>do</w:t>
      </w:r>
      <w:r w:rsidRPr="00CA7315">
        <w:rPr>
          <w:rFonts w:ascii="Arial" w:eastAsia="Arial" w:hAnsi="Arial" w:cs="Arial"/>
          <w:color w:val="000000"/>
          <w:lang w:val="sl-SI"/>
        </w:rPr>
        <w:t>k</w:t>
      </w:r>
      <w:r w:rsidRPr="00CA7315">
        <w:rPr>
          <w:rFonts w:ascii="Arial" w:eastAsia="Arial" w:hAnsi="Arial" w:cs="Arial"/>
          <w:color w:val="000000"/>
          <w:spacing w:val="-2"/>
          <w:lang w:val="sl-SI"/>
        </w:rPr>
        <w:t>u</w:t>
      </w:r>
      <w:r w:rsidRPr="00CA7315">
        <w:rPr>
          <w:rFonts w:ascii="Arial" w:eastAsia="Arial" w:hAnsi="Arial" w:cs="Arial"/>
          <w:color w:val="000000"/>
          <w:spacing w:val="5"/>
          <w:lang w:val="sl-SI"/>
        </w:rPr>
        <w:t>m</w:t>
      </w:r>
      <w:r w:rsidRPr="00CA7315">
        <w:rPr>
          <w:rFonts w:ascii="Arial" w:eastAsia="Arial" w:hAnsi="Arial" w:cs="Arial"/>
          <w:color w:val="000000"/>
          <w:spacing w:val="-2"/>
          <w:lang w:val="sl-SI"/>
        </w:rPr>
        <w:t>en</w:t>
      </w:r>
      <w:r w:rsidRPr="00CA7315">
        <w:rPr>
          <w:rFonts w:ascii="Arial" w:eastAsia="Arial" w:hAnsi="Arial" w:cs="Arial"/>
          <w:color w:val="000000"/>
          <w:spacing w:val="2"/>
          <w:lang w:val="sl-SI"/>
        </w:rPr>
        <w:t>t</w:t>
      </w:r>
      <w:r w:rsidRPr="00CA7315">
        <w:rPr>
          <w:rFonts w:ascii="Arial" w:eastAsia="Arial" w:hAnsi="Arial" w:cs="Arial"/>
          <w:color w:val="000000"/>
          <w:spacing w:val="-2"/>
          <w:lang w:val="sl-SI"/>
        </w:rPr>
        <w:t>a</w:t>
      </w:r>
      <w:r w:rsidRPr="00CA7315">
        <w:rPr>
          <w:rFonts w:ascii="Arial" w:eastAsia="Arial" w:hAnsi="Arial" w:cs="Arial"/>
          <w:color w:val="000000"/>
          <w:spacing w:val="-5"/>
          <w:lang w:val="sl-SI"/>
        </w:rPr>
        <w:t>c</w:t>
      </w:r>
      <w:r w:rsidRPr="00CA7315">
        <w:rPr>
          <w:rFonts w:ascii="Arial" w:eastAsia="Arial" w:hAnsi="Arial" w:cs="Arial"/>
          <w:color w:val="000000"/>
          <w:spacing w:val="3"/>
          <w:lang w:val="sl-SI"/>
        </w:rPr>
        <w:t>ij</w:t>
      </w:r>
      <w:r w:rsidRPr="00CA7315">
        <w:rPr>
          <w:rFonts w:ascii="Arial" w:eastAsia="Arial" w:hAnsi="Arial" w:cs="Arial"/>
          <w:color w:val="000000"/>
          <w:lang w:val="sl-SI"/>
        </w:rPr>
        <w:t>o</w:t>
      </w:r>
      <w:r w:rsidRPr="00CA7315">
        <w:rPr>
          <w:rFonts w:ascii="Arial" w:eastAsia="Arial" w:hAnsi="Arial" w:cs="Arial"/>
          <w:color w:val="000000"/>
          <w:spacing w:val="-3"/>
          <w:lang w:val="sl-SI"/>
        </w:rPr>
        <w:t xml:space="preserve"> </w:t>
      </w:r>
      <w:r w:rsidRPr="00CA7315">
        <w:rPr>
          <w:rFonts w:ascii="Arial" w:eastAsia="Arial" w:hAnsi="Arial" w:cs="Arial"/>
          <w:color w:val="000000"/>
          <w:spacing w:val="-2"/>
          <w:lang w:val="sl-SI"/>
        </w:rPr>
        <w:t>ni</w:t>
      </w:r>
      <w:r w:rsidRPr="00CA7315">
        <w:rPr>
          <w:rFonts w:ascii="Arial" w:eastAsia="Arial" w:hAnsi="Arial" w:cs="Arial"/>
          <w:color w:val="000000"/>
          <w:w w:val="101"/>
          <w:lang w:val="sl-SI"/>
        </w:rPr>
        <w:t>.</w:t>
      </w:r>
    </w:p>
    <w:p w:rsidR="001E0F81" w:rsidRPr="00CA7315" w:rsidRDefault="001E0F81" w:rsidP="00CA7315">
      <w:pPr>
        <w:pStyle w:val="NoSpacing"/>
        <w:ind w:left="156"/>
        <w:rPr>
          <w:rFonts w:ascii="Arial" w:hAnsi="Arial" w:cs="Arial"/>
          <w:sz w:val="22"/>
          <w:szCs w:val="22"/>
          <w:lang w:val="sl-SI"/>
        </w:rPr>
      </w:pPr>
    </w:p>
    <w:p w:rsidR="001E0F81" w:rsidRPr="002D2530" w:rsidRDefault="008F17E3">
      <w:pPr>
        <w:ind w:left="156" w:right="344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7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lang w:val="sl-SI"/>
        </w:rPr>
        <w:t xml:space="preserve">2  </w:t>
      </w:r>
      <w:r w:rsidRPr="002D2530">
        <w:rPr>
          <w:rFonts w:ascii="Arial" w:eastAsia="Arial" w:hAnsi="Arial" w:cs="Arial"/>
          <w:b/>
          <w:spacing w:val="5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Ob</w:t>
      </w:r>
      <w:r w:rsidRPr="002D2530">
        <w:rPr>
          <w:rFonts w:ascii="Arial" w:eastAsia="Arial" w:hAnsi="Arial" w:cs="Arial"/>
          <w:b/>
          <w:spacing w:val="-2"/>
          <w:lang w:val="sl-SI"/>
        </w:rPr>
        <w:t>ves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 xml:space="preserve">n </w:t>
      </w:r>
      <w:r w:rsidRPr="002D2530">
        <w:rPr>
          <w:rFonts w:ascii="Arial" w:eastAsia="Arial" w:hAnsi="Arial" w:cs="Arial"/>
          <w:b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spacing w:val="-2"/>
          <w:lang w:val="sl-SI"/>
        </w:rPr>
        <w:t>as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-2"/>
          <w:lang w:val="sl-SI"/>
        </w:rPr>
        <w:t>ve</w:t>
      </w:r>
      <w:r w:rsidRPr="002D2530">
        <w:rPr>
          <w:rFonts w:ascii="Arial" w:eastAsia="Arial" w:hAnsi="Arial" w:cs="Arial"/>
          <w:b/>
          <w:lang w:val="sl-SI"/>
        </w:rPr>
        <w:t>zi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ra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-3"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 xml:space="preserve">o </w:t>
      </w:r>
      <w:r w:rsidRPr="002D2530">
        <w:rPr>
          <w:rFonts w:ascii="Arial" w:eastAsia="Arial" w:hAnsi="Arial" w:cs="Arial"/>
          <w:b/>
          <w:spacing w:val="2"/>
          <w:lang w:val="sl-SI"/>
        </w:rPr>
        <w:t>do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spacing w:val="2"/>
          <w:lang w:val="sl-SI"/>
        </w:rPr>
        <w:t>u</w:t>
      </w:r>
      <w:r w:rsidRPr="002D2530">
        <w:rPr>
          <w:rFonts w:ascii="Arial" w:eastAsia="Arial" w:hAnsi="Arial" w:cs="Arial"/>
          <w:b/>
          <w:spacing w:val="-2"/>
          <w:lang w:val="sl-SI"/>
        </w:rPr>
        <w:t>m</w:t>
      </w:r>
      <w:r w:rsidRPr="002D2530">
        <w:rPr>
          <w:rFonts w:ascii="Arial" w:eastAsia="Arial" w:hAnsi="Arial" w:cs="Arial"/>
          <w:b/>
          <w:spacing w:val="-6"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c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ij</w:t>
      </w:r>
      <w:r w:rsidRPr="002D2530">
        <w:rPr>
          <w:rFonts w:ascii="Arial" w:eastAsia="Arial" w:hAnsi="Arial" w:cs="Arial"/>
          <w:b/>
          <w:lang w:val="sl-SI"/>
        </w:rPr>
        <w:t>o</w:t>
      </w:r>
    </w:p>
    <w:p w:rsidR="001E0F81" w:rsidRPr="002D2530" w:rsidRDefault="001E0F81">
      <w:pPr>
        <w:spacing w:before="9" w:line="260" w:lineRule="exact"/>
        <w:rPr>
          <w:sz w:val="26"/>
          <w:szCs w:val="26"/>
          <w:lang w:val="sl-SI"/>
        </w:rPr>
      </w:pPr>
    </w:p>
    <w:p w:rsidR="001E0F81" w:rsidRPr="002D2530" w:rsidRDefault="008F17E3">
      <w:pPr>
        <w:spacing w:line="270" w:lineRule="auto"/>
        <w:ind w:left="156" w:right="12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lang w:val="sl-SI"/>
        </w:rPr>
        <w:t>a s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ka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ko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5" w:line="260" w:lineRule="exact"/>
        <w:rPr>
          <w:sz w:val="26"/>
          <w:szCs w:val="26"/>
          <w:lang w:val="sl-SI"/>
        </w:rPr>
      </w:pPr>
    </w:p>
    <w:p w:rsidR="001E0F81" w:rsidRPr="002D2530" w:rsidRDefault="008F17E3">
      <w:pPr>
        <w:spacing w:line="268" w:lineRule="auto"/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 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o 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 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kr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10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zi z</w:t>
      </w:r>
      <w:r w:rsidRPr="002D2530">
        <w:rPr>
          <w:rFonts w:ascii="Arial" w:eastAsia="Arial" w:hAnsi="Arial" w:cs="Arial"/>
          <w:spacing w:val="2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2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če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2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2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b/>
          <w:lang w:val="sl-SI"/>
        </w:rPr>
        <w:t xml:space="preserve">v 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spacing w:val="-2"/>
          <w:lang w:val="sl-SI"/>
        </w:rPr>
        <w:t>ves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spacing w:val="-3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>u o</w:t>
      </w:r>
      <w:r w:rsidRPr="002D2530">
        <w:rPr>
          <w:rFonts w:ascii="Arial" w:eastAsia="Arial" w:hAnsi="Arial" w:cs="Arial"/>
          <w:b/>
          <w:spacing w:val="-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spacing w:val="-2"/>
          <w:lang w:val="sl-SI"/>
        </w:rPr>
        <w:t>ar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3"/>
          <w:lang w:val="sl-SI"/>
        </w:rPr>
        <w:t>u</w:t>
      </w:r>
      <w:r w:rsidRPr="002D2530">
        <w:rPr>
          <w:rFonts w:ascii="Arial" w:eastAsia="Arial" w:hAnsi="Arial" w:cs="Arial"/>
          <w:b/>
          <w:lang w:val="sl-SI"/>
        </w:rPr>
        <w:t>,</w:t>
      </w:r>
      <w:r w:rsidRPr="002D2530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3"/>
          <w:lang w:val="sl-SI"/>
        </w:rPr>
        <w:t>b</w:t>
      </w:r>
      <w:r w:rsidRPr="002D2530">
        <w:rPr>
          <w:rFonts w:ascii="Arial" w:eastAsia="Arial" w:hAnsi="Arial" w:cs="Arial"/>
          <w:b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spacing w:val="-2"/>
          <w:lang w:val="sl-SI"/>
        </w:rPr>
        <w:t>av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3"/>
          <w:lang w:val="sl-SI"/>
        </w:rPr>
        <w:t>j</w:t>
      </w:r>
      <w:r w:rsidRPr="002D2530">
        <w:rPr>
          <w:rFonts w:ascii="Arial" w:eastAsia="Arial" w:hAnsi="Arial" w:cs="Arial"/>
          <w:b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lang w:val="sl-SI"/>
        </w:rPr>
        <w:t>m</w:t>
      </w:r>
      <w:r w:rsidRPr="002D2530">
        <w:rPr>
          <w:rFonts w:ascii="Arial" w:eastAsia="Arial" w:hAnsi="Arial" w:cs="Arial"/>
          <w:b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3"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 xml:space="preserve">u </w:t>
      </w:r>
      <w:r w:rsidRPr="002D2530">
        <w:rPr>
          <w:rFonts w:ascii="Arial" w:eastAsia="Arial" w:hAnsi="Arial" w:cs="Arial"/>
          <w:b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spacing w:val="-2"/>
          <w:lang w:val="sl-SI"/>
        </w:rPr>
        <w:t>av</w:t>
      </w:r>
      <w:r w:rsidRPr="002D2530">
        <w:rPr>
          <w:rFonts w:ascii="Arial" w:eastAsia="Arial" w:hAnsi="Arial" w:cs="Arial"/>
          <w:b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 xml:space="preserve">h 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spacing w:val="-2"/>
          <w:lang w:val="sl-SI"/>
        </w:rPr>
        <w:t>ar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6"/>
          <w:lang w:val="sl-SI"/>
        </w:rPr>
        <w:t>č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-3"/>
          <w:w w:val="101"/>
          <w:lang w:val="sl-SI"/>
        </w:rPr>
        <w:t>l</w:t>
      </w:r>
      <w:r w:rsidRPr="002D2530">
        <w:rPr>
          <w:rFonts w:ascii="Arial" w:eastAsia="Arial" w:hAnsi="Arial" w:cs="Arial"/>
          <w:b/>
          <w:w w:val="101"/>
          <w:lang w:val="sl-SI"/>
        </w:rPr>
        <w:t>.</w:t>
      </w:r>
    </w:p>
    <w:p w:rsidR="001E0F81" w:rsidRPr="002D2530" w:rsidRDefault="001E0F81">
      <w:pPr>
        <w:spacing w:before="5" w:line="200" w:lineRule="exact"/>
        <w:rPr>
          <w:lang w:val="sl-SI"/>
        </w:rPr>
      </w:pPr>
    </w:p>
    <w:p w:rsidR="001E0F81" w:rsidRPr="002D2530" w:rsidRDefault="008F17E3">
      <w:pPr>
        <w:ind w:left="156" w:right="125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5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4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m,</w:t>
      </w:r>
      <w:r w:rsidRPr="002D2530">
        <w:rPr>
          <w:rFonts w:ascii="Arial" w:eastAsia="Arial" w:hAnsi="Arial" w:cs="Arial"/>
          <w:spacing w:val="5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  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spacing w:val="-1"/>
          <w:lang w:val="sl-SI"/>
        </w:rPr>
        <w:t>naročni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-1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1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1"/>
          <w:lang w:val="sl-SI"/>
        </w:rPr>
        <w:t>odgovarjal.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734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7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lang w:val="sl-SI"/>
        </w:rPr>
        <w:t xml:space="preserve">3  </w:t>
      </w:r>
      <w:r w:rsidRPr="002D2530">
        <w:rPr>
          <w:rFonts w:ascii="Arial" w:eastAsia="Arial" w:hAnsi="Arial" w:cs="Arial"/>
          <w:b/>
          <w:spacing w:val="5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3"/>
          <w:lang w:val="sl-SI"/>
        </w:rPr>
        <w:t>g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lang w:val="sl-SI"/>
        </w:rPr>
        <w:t xml:space="preserve">d 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l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kac</w:t>
      </w:r>
      <w:r w:rsidRPr="002D2530">
        <w:rPr>
          <w:rFonts w:ascii="Arial" w:eastAsia="Arial" w:hAnsi="Arial" w:cs="Arial"/>
          <w:b/>
          <w:spacing w:val="-3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j</w:t>
      </w:r>
      <w:r w:rsidRPr="002D2530">
        <w:rPr>
          <w:rFonts w:ascii="Arial" w:eastAsia="Arial" w:hAnsi="Arial" w:cs="Arial"/>
          <w:b/>
          <w:lang w:val="sl-SI"/>
        </w:rPr>
        <w:t>e</w:t>
      </w:r>
    </w:p>
    <w:p w:rsidR="001E0F81" w:rsidRPr="002D2530" w:rsidRDefault="001E0F81">
      <w:pPr>
        <w:spacing w:before="18" w:line="280" w:lineRule="exact"/>
        <w:rPr>
          <w:sz w:val="28"/>
          <w:szCs w:val="28"/>
          <w:lang w:val="sl-SI"/>
        </w:rPr>
      </w:pPr>
    </w:p>
    <w:p w:rsidR="001E0F81" w:rsidRPr="007E7675" w:rsidRDefault="008F17E3" w:rsidP="007E7675">
      <w:pPr>
        <w:pStyle w:val="NoSpacing"/>
        <w:ind w:left="156"/>
        <w:rPr>
          <w:rFonts w:ascii="Arial" w:eastAsia="Arial" w:hAnsi="Arial" w:cs="Arial"/>
          <w:lang w:val="sl-SI"/>
        </w:rPr>
      </w:pPr>
      <w:r w:rsidRPr="007E7675">
        <w:rPr>
          <w:rFonts w:ascii="Arial" w:eastAsia="Arial" w:hAnsi="Arial" w:cs="Arial"/>
          <w:spacing w:val="4"/>
          <w:lang w:val="sl-SI"/>
        </w:rPr>
        <w:t>Naročni</w:t>
      </w:r>
      <w:r w:rsidRPr="007E7675">
        <w:rPr>
          <w:rFonts w:ascii="Arial" w:eastAsia="Arial" w:hAnsi="Arial" w:cs="Arial"/>
          <w:lang w:val="sl-SI"/>
        </w:rPr>
        <w:t>k</w:t>
      </w:r>
      <w:r w:rsidRPr="007E7675">
        <w:rPr>
          <w:rFonts w:ascii="Arial" w:eastAsia="Arial" w:hAnsi="Arial" w:cs="Arial"/>
          <w:spacing w:val="9"/>
          <w:lang w:val="sl-SI"/>
        </w:rPr>
        <w:t xml:space="preserve"> </w:t>
      </w:r>
      <w:r w:rsidRPr="007E7675">
        <w:rPr>
          <w:rFonts w:ascii="Arial" w:eastAsia="Arial" w:hAnsi="Arial" w:cs="Arial"/>
          <w:spacing w:val="4"/>
          <w:lang w:val="sl-SI"/>
        </w:rPr>
        <w:t>b</w:t>
      </w:r>
      <w:r w:rsidRPr="007E7675">
        <w:rPr>
          <w:rFonts w:ascii="Arial" w:eastAsia="Arial" w:hAnsi="Arial" w:cs="Arial"/>
          <w:lang w:val="sl-SI"/>
        </w:rPr>
        <w:t>o</w:t>
      </w:r>
      <w:r w:rsidRPr="007E7675">
        <w:rPr>
          <w:rFonts w:ascii="Arial" w:eastAsia="Arial" w:hAnsi="Arial" w:cs="Arial"/>
          <w:spacing w:val="9"/>
          <w:lang w:val="sl-SI"/>
        </w:rPr>
        <w:t xml:space="preserve"> </w:t>
      </w:r>
      <w:r w:rsidRPr="007E7675">
        <w:rPr>
          <w:rFonts w:ascii="Arial" w:eastAsia="Arial" w:hAnsi="Arial" w:cs="Arial"/>
          <w:spacing w:val="4"/>
          <w:lang w:val="sl-SI"/>
        </w:rPr>
        <w:t>organizira</w:t>
      </w:r>
      <w:r w:rsidRPr="007E7675">
        <w:rPr>
          <w:rFonts w:ascii="Arial" w:eastAsia="Arial" w:hAnsi="Arial" w:cs="Arial"/>
          <w:lang w:val="sl-SI"/>
        </w:rPr>
        <w:t xml:space="preserve">l </w:t>
      </w:r>
      <w:r w:rsidRPr="007E7675">
        <w:rPr>
          <w:rFonts w:ascii="Arial" w:eastAsia="Arial" w:hAnsi="Arial" w:cs="Arial"/>
          <w:spacing w:val="5"/>
          <w:lang w:val="sl-SI"/>
        </w:rPr>
        <w:t xml:space="preserve"> </w:t>
      </w:r>
      <w:r w:rsidRPr="007E7675">
        <w:rPr>
          <w:rFonts w:ascii="Arial" w:eastAsia="Arial" w:hAnsi="Arial" w:cs="Arial"/>
          <w:spacing w:val="-2"/>
          <w:lang w:val="sl-SI"/>
        </w:rPr>
        <w:t>og</w:t>
      </w:r>
      <w:r w:rsidRPr="007E7675">
        <w:rPr>
          <w:rFonts w:ascii="Arial" w:eastAsia="Arial" w:hAnsi="Arial" w:cs="Arial"/>
          <w:spacing w:val="3"/>
          <w:lang w:val="sl-SI"/>
        </w:rPr>
        <w:t>l</w:t>
      </w:r>
      <w:r w:rsidRPr="007E7675">
        <w:rPr>
          <w:rFonts w:ascii="Arial" w:eastAsia="Arial" w:hAnsi="Arial" w:cs="Arial"/>
          <w:spacing w:val="-2"/>
          <w:lang w:val="sl-SI"/>
        </w:rPr>
        <w:t>e</w:t>
      </w:r>
      <w:r w:rsidRPr="007E7675">
        <w:rPr>
          <w:rFonts w:ascii="Arial" w:eastAsia="Arial" w:hAnsi="Arial" w:cs="Arial"/>
          <w:lang w:val="sl-SI"/>
        </w:rPr>
        <w:t xml:space="preserve">d </w:t>
      </w:r>
      <w:r w:rsidR="008139F7" w:rsidRPr="007E7675">
        <w:rPr>
          <w:rFonts w:ascii="Arial" w:eastAsia="Arial" w:hAnsi="Arial" w:cs="Arial"/>
          <w:lang w:val="sl-SI"/>
        </w:rPr>
        <w:t>le na podlagi zaprosila ponudnika.</w:t>
      </w:r>
    </w:p>
    <w:p w:rsidR="001E0F81" w:rsidRPr="002D2530" w:rsidRDefault="001E0F81">
      <w:pPr>
        <w:spacing w:before="15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5024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8</w:t>
      </w:r>
      <w:r w:rsidRPr="002D2530">
        <w:rPr>
          <w:rFonts w:ascii="Arial" w:eastAsia="Arial" w:hAnsi="Arial" w:cs="Arial"/>
          <w:b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SE</w:t>
      </w:r>
      <w:r w:rsidRPr="002D2530">
        <w:rPr>
          <w:rFonts w:ascii="Arial" w:eastAsia="Arial" w:hAnsi="Arial" w:cs="Arial"/>
          <w:b/>
          <w:spacing w:val="-5"/>
          <w:lang w:val="sl-SI"/>
        </w:rPr>
        <w:t>S</w:t>
      </w:r>
      <w:r w:rsidRPr="002D2530">
        <w:rPr>
          <w:rFonts w:ascii="Arial" w:eastAsia="Arial" w:hAnsi="Arial" w:cs="Arial"/>
          <w:b/>
          <w:spacing w:val="6"/>
          <w:lang w:val="sl-SI"/>
        </w:rPr>
        <w:t>T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>VA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3"/>
          <w:lang w:val="sl-SI"/>
        </w:rPr>
        <w:t>R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Z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S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6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KU</w:t>
      </w:r>
      <w:r w:rsidRPr="002D2530">
        <w:rPr>
          <w:rFonts w:ascii="Arial" w:eastAsia="Arial" w:hAnsi="Arial" w:cs="Arial"/>
          <w:b/>
          <w:lang w:val="sl-SI"/>
        </w:rPr>
        <w:t>ME</w:t>
      </w:r>
      <w:r w:rsidRPr="002D2530">
        <w:rPr>
          <w:rFonts w:ascii="Arial" w:eastAsia="Arial" w:hAnsi="Arial" w:cs="Arial"/>
          <w:b/>
          <w:spacing w:val="-6"/>
          <w:lang w:val="sl-SI"/>
        </w:rPr>
        <w:t>N</w:t>
      </w:r>
      <w:r w:rsidRPr="002D2530">
        <w:rPr>
          <w:rFonts w:ascii="Arial" w:eastAsia="Arial" w:hAnsi="Arial" w:cs="Arial"/>
          <w:b/>
          <w:spacing w:val="6"/>
          <w:lang w:val="sl-SI"/>
        </w:rPr>
        <w:t>T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C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-2"/>
          <w:lang w:val="sl-SI"/>
        </w:rPr>
        <w:t>J</w:t>
      </w:r>
      <w:r w:rsidRPr="002D2530">
        <w:rPr>
          <w:rFonts w:ascii="Arial" w:eastAsia="Arial" w:hAnsi="Arial" w:cs="Arial"/>
          <w:b/>
          <w:lang w:val="sl-SI"/>
        </w:rPr>
        <w:t>E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439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2"/>
          <w:lang w:val="sl-SI"/>
        </w:rPr>
        <w:t>odda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w w:val="101"/>
          <w:lang w:val="sl-SI"/>
        </w:rPr>
        <w:t>: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631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odi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ponudbe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Pr="002D2530" w:rsidRDefault="008F17E3">
      <w:pPr>
        <w:ind w:left="631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2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onudba</w:t>
      </w:r>
      <w:r w:rsidRPr="002D2530">
        <w:rPr>
          <w:rFonts w:ascii="Arial" w:eastAsia="Arial" w:hAnsi="Arial" w:cs="Arial"/>
          <w:lang w:val="sl-SI"/>
        </w:rPr>
        <w:t>«</w:t>
      </w:r>
    </w:p>
    <w:p w:rsidR="001E0F81" w:rsidRPr="002D2530" w:rsidRDefault="008F17E3">
      <w:pPr>
        <w:ind w:left="631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a«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Pr="002D2530" w:rsidRDefault="008F17E3">
      <w:pPr>
        <w:ind w:left="631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4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un</w:t>
      </w:r>
      <w:r w:rsidRPr="002D2530">
        <w:rPr>
          <w:rFonts w:ascii="Arial" w:eastAsia="Arial" w:hAnsi="Arial" w:cs="Arial"/>
          <w:lang w:val="sl-SI"/>
        </w:rPr>
        <w:t>«</w:t>
      </w:r>
    </w:p>
    <w:p w:rsidR="001E0F81" w:rsidRPr="002D2530" w:rsidRDefault="008F17E3" w:rsidP="007E7675">
      <w:pPr>
        <w:pStyle w:val="NoSpacing"/>
        <w:ind w:left="631"/>
        <w:rPr>
          <w:rFonts w:eastAsia="Arial"/>
          <w:lang w:val="sl-SI"/>
        </w:rPr>
      </w:pPr>
      <w:r w:rsidRPr="002D2530">
        <w:rPr>
          <w:rFonts w:eastAsia="Arial"/>
          <w:spacing w:val="-2"/>
          <w:lang w:val="sl-SI"/>
        </w:rPr>
        <w:t>5</w:t>
      </w:r>
      <w:r w:rsidRPr="002D2530">
        <w:rPr>
          <w:rFonts w:eastAsia="Arial"/>
          <w:lang w:val="sl-SI"/>
        </w:rPr>
        <w:t xml:space="preserve">. </w:t>
      </w:r>
      <w:r w:rsidR="007E7675" w:rsidRPr="007E7675">
        <w:rPr>
          <w:rFonts w:ascii="Arial" w:eastAsia="Arial" w:hAnsi="Arial" w:cs="Arial"/>
          <w:lang w:val="sl-SI"/>
        </w:rPr>
        <w:t>projektna reši</w:t>
      </w:r>
      <w:r w:rsidR="007E7675">
        <w:rPr>
          <w:rFonts w:ascii="Arial" w:eastAsia="Arial" w:hAnsi="Arial" w:cs="Arial"/>
          <w:lang w:val="sl-SI"/>
        </w:rPr>
        <w:t>tev s popisom projektanta OPA r</w:t>
      </w:r>
      <w:r w:rsidR="007E7675" w:rsidRPr="007E7675">
        <w:rPr>
          <w:rFonts w:ascii="Arial" w:eastAsia="Arial" w:hAnsi="Arial" w:cs="Arial"/>
          <w:lang w:val="sl-SI"/>
        </w:rPr>
        <w:t>ešitve d.o.o.</w:t>
      </w:r>
      <w:r w:rsidRPr="002D2530">
        <w:rPr>
          <w:rFonts w:eastAsia="Arial"/>
          <w:w w:val="101"/>
          <w:lang w:val="sl-SI"/>
        </w:rPr>
        <w:t>,</w:t>
      </w:r>
    </w:p>
    <w:p w:rsidR="001E0F81" w:rsidRPr="002D2530" w:rsidRDefault="008F17E3">
      <w:pPr>
        <w:ind w:left="631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6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spacing w:val="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«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Pr="002D2530" w:rsidRDefault="008F17E3">
      <w:pPr>
        <w:ind w:left="631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7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di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ljen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edu«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Pr="002D2530" w:rsidRDefault="008F17E3">
      <w:pPr>
        <w:ind w:left="631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8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»Re</w:t>
      </w:r>
      <w:r w:rsidRPr="002D2530">
        <w:rPr>
          <w:rFonts w:ascii="Arial" w:eastAsia="Arial" w:hAnsi="Arial" w:cs="Arial"/>
          <w:spacing w:val="6"/>
          <w:lang w:val="sl-SI"/>
        </w:rPr>
        <w:t>f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a«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Pr="002D2530" w:rsidRDefault="008F17E3">
      <w:pPr>
        <w:ind w:left="631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a k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 xml:space="preserve">ra o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>«</w:t>
      </w:r>
    </w:p>
    <w:p w:rsidR="001E0F81" w:rsidRPr="002D2530" w:rsidRDefault="008F17E3">
      <w:pPr>
        <w:spacing w:line="220" w:lineRule="exact"/>
        <w:ind w:left="631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10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 za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dob</w:t>
      </w:r>
      <w:r w:rsidRPr="002D2530">
        <w:rPr>
          <w:rFonts w:ascii="Arial" w:eastAsia="Arial" w:hAnsi="Arial" w:cs="Arial"/>
          <w:lang w:val="sl-SI"/>
        </w:rPr>
        <w:t xml:space="preserve">ro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pogodben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6"/>
          <w:lang w:val="sl-SI"/>
        </w:rPr>
        <w:t>ob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«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Pr="002D2530" w:rsidRDefault="008F17E3">
      <w:pPr>
        <w:ind w:left="631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 za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napa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u«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Default="008F17E3">
      <w:pPr>
        <w:ind w:left="631"/>
        <w:rPr>
          <w:rFonts w:ascii="Arial" w:eastAsia="Arial" w:hAnsi="Arial" w:cs="Arial"/>
          <w:w w:val="101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12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pogodbe</w:t>
      </w:r>
      <w:r w:rsidR="00CA7315">
        <w:rPr>
          <w:rFonts w:ascii="Arial" w:eastAsia="Arial" w:hAnsi="Arial" w:cs="Arial"/>
          <w:w w:val="101"/>
          <w:lang w:val="sl-SI"/>
        </w:rPr>
        <w:t>,</w:t>
      </w:r>
    </w:p>
    <w:p w:rsidR="00CA7315" w:rsidRPr="002D2530" w:rsidRDefault="00CA7315">
      <w:pPr>
        <w:ind w:left="631"/>
        <w:rPr>
          <w:rFonts w:ascii="Arial" w:eastAsia="Arial" w:hAnsi="Arial" w:cs="Arial"/>
          <w:lang w:val="sl-SI"/>
        </w:rPr>
        <w:sectPr w:rsidR="00CA7315" w:rsidRPr="002D2530">
          <w:pgSz w:w="11920" w:h="16840"/>
          <w:pgMar w:top="700" w:right="1260" w:bottom="280" w:left="1260" w:header="515" w:footer="501" w:gutter="0"/>
          <w:cols w:space="708"/>
        </w:sectPr>
      </w:pPr>
      <w:r>
        <w:rPr>
          <w:rFonts w:ascii="Arial" w:eastAsia="Arial" w:hAnsi="Arial" w:cs="Arial"/>
          <w:w w:val="101"/>
          <w:lang w:val="sl-SI"/>
        </w:rPr>
        <w:t>13. ESPD obrazec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9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spacing w:before="35"/>
        <w:ind w:left="156" w:right="5697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9</w:t>
      </w:r>
      <w:r w:rsidRPr="002D2530">
        <w:rPr>
          <w:rFonts w:ascii="Arial" w:eastAsia="Arial" w:hAnsi="Arial" w:cs="Arial"/>
          <w:b/>
          <w:lang w:val="sl-SI"/>
        </w:rPr>
        <w:t xml:space="preserve">.  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U</w:t>
      </w:r>
      <w:r w:rsidRPr="002D2530">
        <w:rPr>
          <w:rFonts w:ascii="Arial" w:eastAsia="Arial" w:hAnsi="Arial" w:cs="Arial"/>
          <w:b/>
          <w:spacing w:val="2"/>
          <w:lang w:val="sl-SI"/>
        </w:rPr>
        <w:t>G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6"/>
          <w:lang w:val="sl-SI"/>
        </w:rPr>
        <w:t>T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2"/>
          <w:lang w:val="sl-SI"/>
        </w:rPr>
        <w:t>J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NJ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SP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B</w:t>
      </w:r>
      <w:r w:rsidRPr="002D2530">
        <w:rPr>
          <w:rFonts w:ascii="Arial" w:eastAsia="Arial" w:hAnsi="Arial" w:cs="Arial"/>
          <w:b/>
          <w:spacing w:val="-6"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5"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>T</w:t>
      </w:r>
      <w:r w:rsidRPr="002D2530">
        <w:rPr>
          <w:rFonts w:ascii="Arial" w:eastAsia="Arial" w:hAnsi="Arial" w:cs="Arial"/>
          <w:b/>
          <w:w w:val="101"/>
          <w:lang w:val="sl-SI"/>
        </w:rPr>
        <w:t>I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25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9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lang w:val="sl-SI"/>
        </w:rPr>
        <w:t xml:space="preserve">1  </w:t>
      </w:r>
      <w:r w:rsidRPr="002D2530">
        <w:rPr>
          <w:rFonts w:ascii="Arial" w:eastAsia="Arial" w:hAnsi="Arial" w:cs="Arial"/>
          <w:b/>
          <w:spacing w:val="5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U</w:t>
      </w:r>
      <w:r w:rsidRPr="002D2530">
        <w:rPr>
          <w:rFonts w:ascii="Arial" w:eastAsia="Arial" w:hAnsi="Arial" w:cs="Arial"/>
          <w:b/>
          <w:spacing w:val="2"/>
          <w:lang w:val="sl-SI"/>
        </w:rPr>
        <w:t>go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av</w:t>
      </w:r>
      <w:r w:rsidRPr="002D2530">
        <w:rPr>
          <w:rFonts w:ascii="Arial" w:eastAsia="Arial" w:hAnsi="Arial" w:cs="Arial"/>
          <w:b/>
          <w:spacing w:val="-3"/>
          <w:lang w:val="sl-SI"/>
        </w:rPr>
        <w:t>l</w:t>
      </w:r>
      <w:r w:rsidRPr="002D2530">
        <w:rPr>
          <w:rFonts w:ascii="Arial" w:eastAsia="Arial" w:hAnsi="Arial" w:cs="Arial"/>
          <w:b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nj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-2"/>
          <w:lang w:val="sl-SI"/>
        </w:rPr>
        <w:t xml:space="preserve"> s</w:t>
      </w:r>
      <w:r w:rsidRPr="002D2530">
        <w:rPr>
          <w:rFonts w:ascii="Arial" w:eastAsia="Arial" w:hAnsi="Arial" w:cs="Arial"/>
          <w:b/>
          <w:spacing w:val="-3"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lang w:val="sl-SI"/>
        </w:rPr>
        <w:t xml:space="preserve">ti za 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spacing w:val="-3"/>
          <w:lang w:val="sl-SI"/>
        </w:rPr>
        <w:t>l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va</w:t>
      </w:r>
      <w:r w:rsidRPr="002D2530">
        <w:rPr>
          <w:rFonts w:ascii="Arial" w:eastAsia="Arial" w:hAnsi="Arial" w:cs="Arial"/>
          <w:b/>
          <w:spacing w:val="2"/>
          <w:lang w:val="sl-SI"/>
        </w:rPr>
        <w:t>nj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 xml:space="preserve">v </w:t>
      </w:r>
      <w:r w:rsidRPr="002D2530">
        <w:rPr>
          <w:rFonts w:ascii="Arial" w:eastAsia="Arial" w:hAnsi="Arial" w:cs="Arial"/>
          <w:b/>
          <w:spacing w:val="-3"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spacing w:val="-6"/>
          <w:lang w:val="sl-SI"/>
        </w:rPr>
        <w:t>k</w:t>
      </w:r>
      <w:r w:rsidRPr="002D2530">
        <w:rPr>
          <w:rFonts w:ascii="Arial" w:eastAsia="Arial" w:hAnsi="Arial" w:cs="Arial"/>
          <w:b/>
          <w:lang w:val="sl-SI"/>
        </w:rPr>
        <w:t>u</w:t>
      </w:r>
      <w:r w:rsidRPr="002D2530">
        <w:rPr>
          <w:rFonts w:ascii="Arial" w:eastAsia="Arial" w:hAnsi="Arial" w:cs="Arial"/>
          <w:b/>
          <w:spacing w:val="-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spacing w:val="-2"/>
          <w:lang w:val="sl-SI"/>
        </w:rPr>
        <w:t>av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>g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spacing w:val="-2"/>
          <w:lang w:val="sl-SI"/>
        </w:rPr>
        <w:t>ar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 xml:space="preserve">n </w:t>
      </w:r>
      <w:r w:rsidRPr="002D2530">
        <w:rPr>
          <w:rFonts w:ascii="Arial" w:eastAsia="Arial" w:hAnsi="Arial" w:cs="Arial"/>
          <w:b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ka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il</w:t>
      </w:r>
      <w:r w:rsidRPr="002D2530">
        <w:rPr>
          <w:rFonts w:ascii="Arial" w:eastAsia="Arial" w:hAnsi="Arial" w:cs="Arial"/>
          <w:b/>
          <w:lang w:val="sl-SI"/>
        </w:rPr>
        <w:t>a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390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"/>
          <w:lang w:val="sl-SI"/>
        </w:rPr>
        <w:t xml:space="preserve"> 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2"/>
          <w:lang w:val="sl-SI"/>
        </w:rPr>
        <w:t xml:space="preserve"> 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čki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eden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3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5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b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dil</w:t>
      </w:r>
      <w:r w:rsidRPr="002D2530">
        <w:rPr>
          <w:rFonts w:ascii="Arial" w:eastAsia="Arial" w:hAnsi="Arial" w:cs="Arial"/>
          <w:lang w:val="sl-SI"/>
        </w:rPr>
        <w:t>, ki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gan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ebe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w w:val="101"/>
          <w:lang w:val="sl-SI"/>
        </w:rPr>
        <w:t xml:space="preserve">t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edhodn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a v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s 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mi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6"/>
          <w:lang w:val="sl-SI"/>
        </w:rPr>
        <w:t>2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6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>3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>4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odil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spacing w:val="-1"/>
          <w:lang w:val="sl-SI"/>
        </w:rPr>
        <w:t>spreje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»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spacing w:val="-5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spacing w:val="-2"/>
          <w:lang w:val="sl-SI"/>
        </w:rPr>
        <w:t>av</w:t>
      </w:r>
      <w:r w:rsidRPr="002D2530">
        <w:rPr>
          <w:rFonts w:ascii="Arial" w:eastAsia="Arial" w:hAnsi="Arial" w:cs="Arial"/>
          <w:b/>
          <w:lang w:val="sl-SI"/>
        </w:rPr>
        <w:t>o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za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3"/>
          <w:lang w:val="sl-SI"/>
        </w:rPr>
        <w:t>g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spacing w:val="-3"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od</w:t>
      </w:r>
      <w:r w:rsidRPr="002D2530">
        <w:rPr>
          <w:rFonts w:ascii="Arial" w:eastAsia="Arial" w:hAnsi="Arial" w:cs="Arial"/>
          <w:b/>
          <w:spacing w:val="-2"/>
          <w:lang w:val="sl-SI"/>
        </w:rPr>
        <w:t>arsk</w:t>
      </w:r>
      <w:r w:rsidRPr="002D2530">
        <w:rPr>
          <w:rFonts w:ascii="Arial" w:eastAsia="Arial" w:hAnsi="Arial" w:cs="Arial"/>
          <w:b/>
          <w:lang w:val="sl-SI"/>
        </w:rPr>
        <w:t>i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6"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>u</w:t>
      </w:r>
      <w:r w:rsidRPr="002D2530">
        <w:rPr>
          <w:rFonts w:ascii="Arial" w:eastAsia="Arial" w:hAnsi="Arial" w:cs="Arial"/>
          <w:b/>
          <w:spacing w:val="-3"/>
          <w:lang w:val="sl-SI"/>
        </w:rPr>
        <w:t>b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j</w:t>
      </w:r>
      <w:r w:rsidRPr="002D2530">
        <w:rPr>
          <w:rFonts w:ascii="Arial" w:eastAsia="Arial" w:hAnsi="Arial" w:cs="Arial"/>
          <w:b/>
          <w:spacing w:val="-2"/>
          <w:lang w:val="sl-SI"/>
        </w:rPr>
        <w:t>ek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«</w:t>
      </w:r>
      <w:r w:rsidR="00CA7315">
        <w:rPr>
          <w:rFonts w:ascii="Arial" w:eastAsia="Arial" w:hAnsi="Arial" w:cs="Arial"/>
          <w:b/>
          <w:spacing w:val="-2"/>
          <w:lang w:val="sl-SI"/>
        </w:rPr>
        <w:t xml:space="preserve"> in ESPD obrazec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1"/>
          <w:lang w:val="sl-SI"/>
        </w:rPr>
        <w:t>Naročni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1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8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pridržuj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pravico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čas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pregled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ponud</w:t>
      </w:r>
      <w:r w:rsidRPr="002D2530">
        <w:rPr>
          <w:rFonts w:ascii="Arial" w:eastAsia="Arial" w:hAnsi="Arial" w:cs="Arial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vs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podpis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pogodbe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 xml:space="preserve">ponudnika </w:t>
      </w:r>
      <w:r w:rsidRPr="002D2530">
        <w:rPr>
          <w:rFonts w:ascii="Arial" w:eastAsia="Arial" w:hAnsi="Arial" w:cs="Arial"/>
          <w:lang w:val="sl-SI"/>
        </w:rPr>
        <w:t xml:space="preserve">lahko zahteva predložitev dokazil, ki izkazujejo izpolnjevanje zahtevanih pogojev, predložitev morebiti </w:t>
      </w:r>
      <w:r w:rsidRPr="002D2530">
        <w:rPr>
          <w:rFonts w:ascii="Arial" w:eastAsia="Arial" w:hAnsi="Arial" w:cs="Arial"/>
          <w:spacing w:val="4"/>
          <w:lang w:val="sl-SI"/>
        </w:rPr>
        <w:t>potrebni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4"/>
          <w:lang w:val="sl-SI"/>
        </w:rPr>
        <w:t>pooblasti</w:t>
      </w:r>
      <w:r w:rsidRPr="002D2530">
        <w:rPr>
          <w:rFonts w:ascii="Arial" w:eastAsia="Arial" w:hAnsi="Arial" w:cs="Arial"/>
          <w:lang w:val="sl-SI"/>
        </w:rPr>
        <w:t xml:space="preserve">l </w:t>
      </w:r>
      <w:r w:rsidRPr="002D2530">
        <w:rPr>
          <w:rFonts w:ascii="Arial" w:eastAsia="Arial" w:hAnsi="Arial" w:cs="Arial"/>
          <w:spacing w:val="4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4"/>
          <w:lang w:val="sl-SI"/>
        </w:rPr>
        <w:t>preverite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4"/>
          <w:lang w:val="sl-SI"/>
        </w:rPr>
        <w:t>izpolnjevanj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4"/>
          <w:lang w:val="sl-SI"/>
        </w:rPr>
        <w:t>zahtevani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4"/>
          <w:lang w:val="sl-SI"/>
        </w:rPr>
        <w:t>pogoj</w:t>
      </w:r>
      <w:r w:rsidRPr="002D2530">
        <w:rPr>
          <w:rFonts w:ascii="Arial" w:eastAsia="Arial" w:hAnsi="Arial" w:cs="Arial"/>
          <w:spacing w:val="-4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4"/>
          <w:lang w:val="sl-SI"/>
        </w:rPr>
        <w:t>ozirom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4"/>
          <w:lang w:val="sl-SI"/>
        </w:rPr>
        <w:t>podatkov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4"/>
          <w:lang w:val="sl-SI"/>
        </w:rPr>
        <w:t xml:space="preserve">predložitev </w:t>
      </w:r>
      <w:r w:rsidRPr="002D2530">
        <w:rPr>
          <w:rFonts w:ascii="Arial" w:eastAsia="Arial" w:hAnsi="Arial" w:cs="Arial"/>
          <w:spacing w:val="1"/>
          <w:lang w:val="sl-SI"/>
        </w:rPr>
        <w:t>podatko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>naslovih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>kje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>mogoč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>preverit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>izpolnjevanj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>pogoje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>ozirom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>vs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>potrebn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 xml:space="preserve">pregled </w:t>
      </w:r>
      <w:r w:rsidRPr="002D2530">
        <w:rPr>
          <w:rFonts w:ascii="Arial" w:eastAsia="Arial" w:hAnsi="Arial" w:cs="Arial"/>
          <w:spacing w:val="-1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-1"/>
          <w:lang w:val="sl-SI"/>
        </w:rPr>
        <w:t xml:space="preserve"> preverite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1"/>
          <w:lang w:val="sl-SI"/>
        </w:rPr>
        <w:t xml:space="preserve"> ponudb.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1"/>
          <w:lang w:val="sl-SI"/>
        </w:rPr>
        <w:t>Ponudni</w:t>
      </w:r>
      <w:r w:rsidRPr="002D2530">
        <w:rPr>
          <w:rFonts w:ascii="Arial" w:eastAsia="Arial" w:hAnsi="Arial" w:cs="Arial"/>
          <w:lang w:val="sl-SI"/>
        </w:rPr>
        <w:t xml:space="preserve">k z </w:t>
      </w:r>
      <w:r w:rsidRPr="002D2530">
        <w:rPr>
          <w:rFonts w:ascii="Arial" w:eastAsia="Arial" w:hAnsi="Arial" w:cs="Arial"/>
          <w:spacing w:val="1"/>
          <w:lang w:val="sl-SI"/>
        </w:rPr>
        <w:t>oddaj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1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1"/>
          <w:lang w:val="sl-SI"/>
        </w:rPr>
        <w:t>daj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1"/>
          <w:lang w:val="sl-SI"/>
        </w:rPr>
        <w:t>soglasje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1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1"/>
          <w:lang w:val="sl-SI"/>
        </w:rPr>
        <w:t>lahk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1"/>
          <w:lang w:val="sl-SI"/>
        </w:rPr>
        <w:t>naročni</w:t>
      </w:r>
      <w:r w:rsidRPr="002D2530">
        <w:rPr>
          <w:rFonts w:ascii="Arial" w:eastAsia="Arial" w:hAnsi="Arial" w:cs="Arial"/>
          <w:lang w:val="sl-SI"/>
        </w:rPr>
        <w:t xml:space="preserve">k v </w:t>
      </w:r>
      <w:r w:rsidRPr="002D2530">
        <w:rPr>
          <w:rFonts w:ascii="Arial" w:eastAsia="Arial" w:hAnsi="Arial" w:cs="Arial"/>
          <w:spacing w:val="1"/>
          <w:lang w:val="sl-SI"/>
        </w:rPr>
        <w:t>zvez</w:t>
      </w:r>
      <w:r w:rsidRPr="002D2530">
        <w:rPr>
          <w:rFonts w:ascii="Arial" w:eastAsia="Arial" w:hAnsi="Arial" w:cs="Arial"/>
          <w:lang w:val="sl-SI"/>
        </w:rPr>
        <w:t xml:space="preserve">i z </w:t>
      </w:r>
      <w:r w:rsidRPr="002D2530">
        <w:rPr>
          <w:rFonts w:ascii="Arial" w:eastAsia="Arial" w:hAnsi="Arial" w:cs="Arial"/>
          <w:spacing w:val="1"/>
          <w:lang w:val="sl-SI"/>
        </w:rPr>
        <w:t>oddaj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1"/>
          <w:lang w:val="sl-SI"/>
        </w:rPr>
        <w:t>predmetneg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1"/>
          <w:lang w:val="sl-SI"/>
        </w:rPr>
        <w:t xml:space="preserve"> javnega </w:t>
      </w:r>
      <w:r w:rsidRPr="002D2530">
        <w:rPr>
          <w:rFonts w:ascii="Arial" w:eastAsia="Arial" w:hAnsi="Arial" w:cs="Arial"/>
          <w:spacing w:val="-1"/>
          <w:lang w:val="sl-SI"/>
        </w:rPr>
        <w:t>nar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>čil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pridob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podatk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z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preverite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"/>
          <w:lang w:val="sl-SI"/>
        </w:rPr>
        <w:t xml:space="preserve"> ponudb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"/>
          <w:lang w:val="sl-SI"/>
        </w:rPr>
        <w:t xml:space="preserve"> sklad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1"/>
          <w:lang w:val="sl-SI"/>
        </w:rPr>
        <w:t xml:space="preserve"> 89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"/>
          <w:lang w:val="sl-SI"/>
        </w:rPr>
        <w:t xml:space="preserve"> členo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"/>
          <w:lang w:val="sl-SI"/>
        </w:rPr>
        <w:t xml:space="preserve"> ZJ</w:t>
      </w:r>
      <w:r w:rsidRPr="002D2530">
        <w:rPr>
          <w:rFonts w:ascii="Arial" w:eastAsia="Arial" w:hAnsi="Arial" w:cs="Arial"/>
          <w:lang w:val="sl-SI"/>
        </w:rPr>
        <w:t>N-3 v enotnem informacijskem sistemu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- </w:t>
      </w:r>
      <w:proofErr w:type="spellStart"/>
      <w:r w:rsidRPr="002D2530">
        <w:rPr>
          <w:rFonts w:ascii="Arial" w:eastAsia="Arial" w:hAnsi="Arial" w:cs="Arial"/>
          <w:spacing w:val="-1"/>
          <w:lang w:val="sl-SI"/>
        </w:rPr>
        <w:t>eDosj</w:t>
      </w:r>
      <w:r w:rsidRPr="002D2530">
        <w:rPr>
          <w:rFonts w:ascii="Arial" w:eastAsia="Arial" w:hAnsi="Arial" w:cs="Arial"/>
          <w:lang w:val="sl-SI"/>
        </w:rPr>
        <w:t>e</w:t>
      </w:r>
      <w:proofErr w:type="spellEnd"/>
      <w:r w:rsidRPr="002D2530">
        <w:rPr>
          <w:rFonts w:ascii="Arial" w:eastAsia="Arial" w:hAnsi="Arial" w:cs="Arial"/>
          <w:spacing w:val="-1"/>
          <w:lang w:val="sl-SI"/>
        </w:rPr>
        <w:t xml:space="preserve"> 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1"/>
          <w:lang w:val="sl-SI"/>
        </w:rPr>
        <w:t xml:space="preserve"> deveteg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odstavk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77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-1"/>
          <w:lang w:val="sl-SI"/>
        </w:rPr>
        <w:t xml:space="preserve"> člen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ZJ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spacing w:val="-7"/>
          <w:lang w:val="sl-SI"/>
        </w:rPr>
        <w:t>3.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4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4"/>
          <w:lang w:val="sl-SI"/>
        </w:rPr>
        <w:t>Naročni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4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4"/>
          <w:lang w:val="sl-SI"/>
        </w:rPr>
        <w:t>pre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4"/>
          <w:lang w:val="sl-SI"/>
        </w:rPr>
        <w:t>oddaj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4"/>
          <w:lang w:val="sl-SI"/>
        </w:rPr>
        <w:t>javneg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4"/>
          <w:lang w:val="sl-SI"/>
        </w:rPr>
        <w:t>naročil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4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4"/>
          <w:lang w:val="sl-SI"/>
        </w:rPr>
        <w:t>ponudnika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4"/>
          <w:lang w:val="sl-SI"/>
        </w:rPr>
        <w:t>katerem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4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4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4"/>
          <w:lang w:val="sl-SI"/>
        </w:rPr>
        <w:t>odloči</w:t>
      </w:r>
      <w:r w:rsidRPr="002D2530">
        <w:rPr>
          <w:rFonts w:ascii="Arial" w:eastAsia="Arial" w:hAnsi="Arial" w:cs="Arial"/>
          <w:lang w:val="sl-SI"/>
        </w:rPr>
        <w:t xml:space="preserve">l </w:t>
      </w:r>
      <w:r w:rsidRPr="002D2530">
        <w:rPr>
          <w:rFonts w:ascii="Arial" w:eastAsia="Arial" w:hAnsi="Arial" w:cs="Arial"/>
          <w:spacing w:val="4"/>
          <w:lang w:val="sl-SI"/>
        </w:rPr>
        <w:t>oddat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4"/>
          <w:lang w:val="sl-SI"/>
        </w:rPr>
        <w:t xml:space="preserve">predmetno </w:t>
      </w:r>
      <w:r w:rsidRPr="002D2530">
        <w:rPr>
          <w:rFonts w:ascii="Arial" w:eastAsia="Arial" w:hAnsi="Arial" w:cs="Arial"/>
          <w:spacing w:val="2"/>
          <w:lang w:val="sl-SI"/>
        </w:rPr>
        <w:t>naročilo</w:t>
      </w:r>
      <w:r w:rsidRPr="002D2530">
        <w:rPr>
          <w:rFonts w:ascii="Arial" w:eastAsia="Arial" w:hAnsi="Arial" w:cs="Arial"/>
          <w:lang w:val="sl-SI"/>
        </w:rPr>
        <w:t>, z</w:t>
      </w:r>
      <w:r w:rsidRPr="002D2530">
        <w:rPr>
          <w:rFonts w:ascii="Arial" w:eastAsia="Arial" w:hAnsi="Arial" w:cs="Arial"/>
          <w:spacing w:val="2"/>
          <w:lang w:val="sl-SI"/>
        </w:rPr>
        <w:t>ahteval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2"/>
          <w:lang w:val="sl-SI"/>
        </w:rPr>
        <w:t>predlož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2"/>
          <w:lang w:val="sl-SI"/>
        </w:rPr>
        <w:t>najnovejš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2"/>
          <w:lang w:val="sl-SI"/>
        </w:rPr>
        <w:t>dokazil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2"/>
          <w:lang w:val="sl-SI"/>
        </w:rPr>
        <w:t>(potrdila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2"/>
          <w:lang w:val="sl-SI"/>
        </w:rPr>
        <w:t>izjave</w:t>
      </w:r>
      <w:r w:rsidRPr="002D2530">
        <w:rPr>
          <w:rFonts w:ascii="Arial" w:eastAsia="Arial" w:hAnsi="Arial" w:cs="Arial"/>
          <w:lang w:val="sl-SI"/>
        </w:rPr>
        <w:t xml:space="preserve">) </w:t>
      </w:r>
      <w:r w:rsidRPr="002D2530">
        <w:rPr>
          <w:rFonts w:ascii="Arial" w:eastAsia="Arial" w:hAnsi="Arial" w:cs="Arial"/>
          <w:spacing w:val="2"/>
          <w:lang w:val="sl-SI"/>
        </w:rPr>
        <w:t>ko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2"/>
          <w:lang w:val="sl-SI"/>
        </w:rPr>
        <w:t>doka</w:t>
      </w:r>
      <w:r w:rsidRPr="002D2530">
        <w:rPr>
          <w:rFonts w:ascii="Arial" w:eastAsia="Arial" w:hAnsi="Arial" w:cs="Arial"/>
          <w:lang w:val="sl-SI"/>
        </w:rPr>
        <w:t xml:space="preserve">z </w:t>
      </w:r>
      <w:r w:rsidRPr="002D2530">
        <w:rPr>
          <w:rFonts w:ascii="Arial" w:eastAsia="Arial" w:hAnsi="Arial" w:cs="Arial"/>
          <w:spacing w:val="2"/>
          <w:lang w:val="sl-SI"/>
        </w:rPr>
        <w:t>neobstoj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2"/>
          <w:lang w:val="sl-SI"/>
        </w:rPr>
        <w:t>razlogo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2"/>
          <w:lang w:val="sl-SI"/>
        </w:rPr>
        <w:t xml:space="preserve">za </w:t>
      </w:r>
      <w:r w:rsidRPr="002D2530">
        <w:rPr>
          <w:rFonts w:ascii="Arial" w:eastAsia="Arial" w:hAnsi="Arial" w:cs="Arial"/>
          <w:lang w:val="sl-SI"/>
        </w:rPr>
        <w:t xml:space="preserve">izključitev iz točke 9.1.1 teh navodil ponudnikom ter kot dokaz izpolnjevanja pogojev za sodelovanje iz </w:t>
      </w:r>
      <w:r w:rsidRPr="002D2530">
        <w:rPr>
          <w:rFonts w:ascii="Arial" w:eastAsia="Arial" w:hAnsi="Arial" w:cs="Arial"/>
          <w:spacing w:val="-1"/>
          <w:lang w:val="sl-SI"/>
        </w:rPr>
        <w:t>točk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1"/>
          <w:lang w:val="sl-SI"/>
        </w:rPr>
        <w:t>9.1.2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-1"/>
          <w:lang w:val="sl-SI"/>
        </w:rPr>
        <w:t>9.1.</w:t>
      </w:r>
      <w:r w:rsidRPr="002D2530">
        <w:rPr>
          <w:rFonts w:ascii="Arial" w:eastAsia="Arial" w:hAnsi="Arial" w:cs="Arial"/>
          <w:lang w:val="sl-SI"/>
        </w:rPr>
        <w:t>3</w:t>
      </w:r>
      <w:r w:rsidRPr="002D2530">
        <w:rPr>
          <w:rFonts w:ascii="Arial" w:eastAsia="Arial" w:hAnsi="Arial" w:cs="Arial"/>
          <w:spacing w:val="-2"/>
          <w:lang w:val="sl-SI"/>
        </w:rPr>
        <w:t xml:space="preserve"> </w:t>
      </w:r>
      <w:r w:rsidRPr="002D2530">
        <w:rPr>
          <w:rFonts w:ascii="Arial" w:eastAsia="Arial" w:hAnsi="Arial" w:cs="Arial"/>
          <w:spacing w:val="-1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1"/>
          <w:lang w:val="sl-SI"/>
        </w:rPr>
        <w:t>9.1.</w:t>
      </w:r>
      <w:r w:rsidRPr="002D2530">
        <w:rPr>
          <w:rFonts w:ascii="Arial" w:eastAsia="Arial" w:hAnsi="Arial" w:cs="Arial"/>
          <w:lang w:val="sl-SI"/>
        </w:rPr>
        <w:t>4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1"/>
          <w:lang w:val="sl-SI"/>
        </w:rPr>
        <w:t>te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1"/>
          <w:lang w:val="sl-SI"/>
        </w:rPr>
        <w:t xml:space="preserve"> navodi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-1"/>
          <w:lang w:val="sl-SI"/>
        </w:rPr>
        <w:t xml:space="preserve"> gospodarski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-1"/>
          <w:lang w:val="sl-SI"/>
        </w:rPr>
        <w:t xml:space="preserve"> subjek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3"/>
          <w:lang w:val="sl-SI"/>
        </w:rPr>
        <w:t>om.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3"/>
          <w:lang w:val="sl-SI"/>
        </w:rPr>
        <w:t>Gospodarsk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3"/>
          <w:lang w:val="sl-SI"/>
        </w:rPr>
        <w:t>subjek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3"/>
          <w:lang w:val="sl-SI"/>
        </w:rPr>
        <w:t>lahk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3"/>
          <w:lang w:val="sl-SI"/>
        </w:rPr>
        <w:t>dokazil</w:t>
      </w:r>
      <w:r w:rsidRPr="002D2530">
        <w:rPr>
          <w:rFonts w:ascii="Arial" w:eastAsia="Arial" w:hAnsi="Arial" w:cs="Arial"/>
          <w:lang w:val="sl-SI"/>
        </w:rPr>
        <w:t xml:space="preserve">a o </w:t>
      </w:r>
      <w:r w:rsidRPr="002D2530">
        <w:rPr>
          <w:rFonts w:ascii="Arial" w:eastAsia="Arial" w:hAnsi="Arial" w:cs="Arial"/>
          <w:spacing w:val="3"/>
          <w:lang w:val="sl-SI"/>
        </w:rPr>
        <w:t>neobstoj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3"/>
          <w:lang w:val="sl-SI"/>
        </w:rPr>
        <w:t>izključitveni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3"/>
          <w:lang w:val="sl-SI"/>
        </w:rPr>
        <w:t>razlogo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z </w:t>
      </w:r>
      <w:r w:rsidRPr="002D2530">
        <w:rPr>
          <w:rFonts w:ascii="Arial" w:eastAsia="Arial" w:hAnsi="Arial" w:cs="Arial"/>
          <w:spacing w:val="3"/>
          <w:lang w:val="sl-SI"/>
        </w:rPr>
        <w:t>točk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3"/>
          <w:lang w:val="sl-SI"/>
        </w:rPr>
        <w:t>9.1.</w:t>
      </w:r>
      <w:r w:rsidRPr="002D2530">
        <w:rPr>
          <w:rFonts w:ascii="Arial" w:eastAsia="Arial" w:hAnsi="Arial" w:cs="Arial"/>
          <w:lang w:val="sl-SI"/>
        </w:rPr>
        <w:t xml:space="preserve">1 </w:t>
      </w:r>
      <w:r w:rsidRPr="002D2530">
        <w:rPr>
          <w:rFonts w:ascii="Arial" w:eastAsia="Arial" w:hAnsi="Arial" w:cs="Arial"/>
          <w:spacing w:val="3"/>
          <w:lang w:val="sl-SI"/>
        </w:rPr>
        <w:t>te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3"/>
          <w:lang w:val="sl-SI"/>
        </w:rPr>
        <w:t>navodi</w:t>
      </w:r>
      <w:r w:rsidRPr="002D2530">
        <w:rPr>
          <w:rFonts w:ascii="Arial" w:eastAsia="Arial" w:hAnsi="Arial" w:cs="Arial"/>
          <w:lang w:val="sl-SI"/>
        </w:rPr>
        <w:t xml:space="preserve">l </w:t>
      </w:r>
      <w:r w:rsidRPr="002D2530">
        <w:rPr>
          <w:rFonts w:ascii="Arial" w:eastAsia="Arial" w:hAnsi="Arial" w:cs="Arial"/>
          <w:spacing w:val="3"/>
          <w:lang w:val="sl-SI"/>
        </w:rPr>
        <w:t xml:space="preserve">in </w:t>
      </w:r>
      <w:r w:rsidRPr="002D2530">
        <w:rPr>
          <w:rFonts w:ascii="Arial" w:eastAsia="Arial" w:hAnsi="Arial" w:cs="Arial"/>
          <w:spacing w:val="1"/>
          <w:lang w:val="sl-SI"/>
        </w:rPr>
        <w:t>dokazil</w:t>
      </w:r>
      <w:r w:rsidRPr="002D2530">
        <w:rPr>
          <w:rFonts w:ascii="Arial" w:eastAsia="Arial" w:hAnsi="Arial" w:cs="Arial"/>
          <w:lang w:val="sl-SI"/>
        </w:rPr>
        <w:t xml:space="preserve">a o </w:t>
      </w:r>
      <w:r w:rsidRPr="002D2530">
        <w:rPr>
          <w:rFonts w:ascii="Arial" w:eastAsia="Arial" w:hAnsi="Arial" w:cs="Arial"/>
          <w:spacing w:val="1"/>
          <w:lang w:val="sl-SI"/>
        </w:rPr>
        <w:t>izpolnjevanj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1"/>
          <w:lang w:val="sl-SI"/>
        </w:rPr>
        <w:t>pogoje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1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1"/>
          <w:lang w:val="sl-SI"/>
        </w:rPr>
        <w:t>sodelovanj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1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z </w:t>
      </w:r>
      <w:r w:rsidRPr="002D2530">
        <w:rPr>
          <w:rFonts w:ascii="Arial" w:eastAsia="Arial" w:hAnsi="Arial" w:cs="Arial"/>
          <w:spacing w:val="1"/>
          <w:lang w:val="sl-SI"/>
        </w:rPr>
        <w:t>točk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1"/>
          <w:lang w:val="sl-SI"/>
        </w:rPr>
        <w:t>9.1.2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1"/>
          <w:lang w:val="sl-SI"/>
        </w:rPr>
        <w:t>9.1.</w:t>
      </w:r>
      <w:r w:rsidRPr="002D2530">
        <w:rPr>
          <w:rFonts w:ascii="Arial" w:eastAsia="Arial" w:hAnsi="Arial" w:cs="Arial"/>
          <w:lang w:val="sl-SI"/>
        </w:rPr>
        <w:t>3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1"/>
          <w:lang w:val="sl-SI"/>
        </w:rPr>
        <w:t>9.1.</w:t>
      </w:r>
      <w:r w:rsidRPr="002D2530">
        <w:rPr>
          <w:rFonts w:ascii="Arial" w:eastAsia="Arial" w:hAnsi="Arial" w:cs="Arial"/>
          <w:lang w:val="sl-SI"/>
        </w:rPr>
        <w:t xml:space="preserve">4 </w:t>
      </w:r>
      <w:r w:rsidRPr="002D2530">
        <w:rPr>
          <w:rFonts w:ascii="Arial" w:eastAsia="Arial" w:hAnsi="Arial" w:cs="Arial"/>
          <w:spacing w:val="1"/>
          <w:lang w:val="sl-SI"/>
        </w:rPr>
        <w:t>te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1"/>
          <w:lang w:val="sl-SI"/>
        </w:rPr>
        <w:t>navodi</w:t>
      </w:r>
      <w:r w:rsidRPr="002D2530">
        <w:rPr>
          <w:rFonts w:ascii="Arial" w:eastAsia="Arial" w:hAnsi="Arial" w:cs="Arial"/>
          <w:lang w:val="sl-SI"/>
        </w:rPr>
        <w:t xml:space="preserve">l </w:t>
      </w:r>
      <w:r w:rsidRPr="002D2530">
        <w:rPr>
          <w:rFonts w:ascii="Arial" w:eastAsia="Arial" w:hAnsi="Arial" w:cs="Arial"/>
          <w:spacing w:val="1"/>
          <w:lang w:val="sl-SI"/>
        </w:rPr>
        <w:t>predlož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"/>
          <w:lang w:val="sl-SI"/>
        </w:rPr>
        <w:t xml:space="preserve">tudi </w:t>
      </w:r>
      <w:r w:rsidRPr="002D2530">
        <w:rPr>
          <w:rFonts w:ascii="Arial" w:eastAsia="Arial" w:hAnsi="Arial" w:cs="Arial"/>
          <w:spacing w:val="-1"/>
          <w:lang w:val="sl-SI"/>
        </w:rPr>
        <w:t>sam.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 xml:space="preserve">Obrazci izjav, ki jih mora predložiti </w:t>
      </w:r>
      <w:r w:rsidRPr="002D2530">
        <w:rPr>
          <w:rFonts w:ascii="Arial" w:eastAsia="Arial" w:hAnsi="Arial" w:cs="Arial"/>
          <w:spacing w:val="-1"/>
          <w:lang w:val="sl-SI"/>
        </w:rPr>
        <w:t>ponudni</w:t>
      </w:r>
      <w:r w:rsidRPr="002D2530">
        <w:rPr>
          <w:rFonts w:ascii="Arial" w:eastAsia="Arial" w:hAnsi="Arial" w:cs="Arial"/>
          <w:lang w:val="sl-SI"/>
        </w:rPr>
        <w:t xml:space="preserve">k v </w:t>
      </w:r>
      <w:r w:rsidRPr="002D2530">
        <w:rPr>
          <w:rFonts w:ascii="Arial" w:eastAsia="Arial" w:hAnsi="Arial" w:cs="Arial"/>
          <w:spacing w:val="-1"/>
          <w:lang w:val="sl-SI"/>
        </w:rPr>
        <w:t>ponudbi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-1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1"/>
          <w:lang w:val="sl-SI"/>
        </w:rPr>
        <w:t>de</w:t>
      </w:r>
      <w:r w:rsidRPr="002D2530">
        <w:rPr>
          <w:rFonts w:ascii="Arial" w:eastAsia="Arial" w:hAnsi="Arial" w:cs="Arial"/>
          <w:lang w:val="sl-SI"/>
        </w:rPr>
        <w:t xml:space="preserve">l </w:t>
      </w:r>
      <w:r w:rsidRPr="002D2530">
        <w:rPr>
          <w:rFonts w:ascii="Arial" w:eastAsia="Arial" w:hAnsi="Arial" w:cs="Arial"/>
          <w:spacing w:val="-1"/>
          <w:lang w:val="sl-SI"/>
        </w:rPr>
        <w:t>razpisn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1"/>
          <w:lang w:val="sl-SI"/>
        </w:rPr>
        <w:t>dokumentacije</w:t>
      </w:r>
      <w:r w:rsidRPr="002D2530">
        <w:rPr>
          <w:rFonts w:ascii="Arial" w:eastAsia="Arial" w:hAnsi="Arial" w:cs="Arial"/>
          <w:lang w:val="sl-SI"/>
        </w:rPr>
        <w:t xml:space="preserve">. </w:t>
      </w:r>
      <w:r w:rsidRPr="002D2530">
        <w:rPr>
          <w:rFonts w:ascii="Arial" w:eastAsia="Arial" w:hAnsi="Arial" w:cs="Arial"/>
          <w:spacing w:val="-1"/>
          <w:lang w:val="sl-SI"/>
        </w:rPr>
        <w:t>Izjav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1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1"/>
          <w:lang w:val="sl-SI"/>
        </w:rPr>
        <w:t xml:space="preserve">lahko </w:t>
      </w:r>
      <w:r w:rsidRPr="002D2530">
        <w:rPr>
          <w:rFonts w:ascii="Arial" w:eastAsia="Arial" w:hAnsi="Arial" w:cs="Arial"/>
          <w:spacing w:val="6"/>
          <w:lang w:val="sl-SI"/>
        </w:rPr>
        <w:t>predložen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6"/>
          <w:lang w:val="sl-SI"/>
        </w:rPr>
        <w:t>te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6"/>
          <w:lang w:val="sl-SI"/>
        </w:rPr>
        <w:t>obrazci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6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6"/>
          <w:lang w:val="sl-SI"/>
        </w:rPr>
        <w:t>ponudnikovih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6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6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6"/>
          <w:lang w:val="sl-SI"/>
        </w:rPr>
        <w:t>vsebinsk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6"/>
          <w:lang w:val="sl-SI"/>
        </w:rPr>
        <w:t>bistven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6"/>
          <w:lang w:val="sl-SI"/>
        </w:rPr>
        <w:t>smej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6"/>
          <w:lang w:val="sl-SI"/>
        </w:rPr>
        <w:t>odstopat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6"/>
          <w:lang w:val="sl-SI"/>
        </w:rPr>
        <w:t xml:space="preserve">od </w:t>
      </w:r>
      <w:r w:rsidRPr="002D2530">
        <w:rPr>
          <w:rFonts w:ascii="Arial" w:eastAsia="Arial" w:hAnsi="Arial" w:cs="Arial"/>
          <w:lang w:val="sl-SI"/>
        </w:rPr>
        <w:t>priloženih obrazcev. Izjave ponudnika morajo biti pisne ter podpisane s strani ponudnika. Če p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nudnik </w:t>
      </w:r>
      <w:r w:rsidRPr="002D2530">
        <w:rPr>
          <w:rFonts w:ascii="Arial" w:eastAsia="Arial" w:hAnsi="Arial" w:cs="Arial"/>
          <w:spacing w:val="-1"/>
          <w:lang w:val="sl-SI"/>
        </w:rPr>
        <w:t>uporablj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žig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-1"/>
          <w:lang w:val="sl-SI"/>
        </w:rPr>
        <w:t xml:space="preserve"> 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obrazc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tud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žigosajo.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40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1"/>
          <w:lang w:val="sl-SI"/>
        </w:rPr>
        <w:t>Naročni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1"/>
          <w:lang w:val="sl-SI"/>
        </w:rPr>
        <w:t xml:space="preserve"> s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pridržuj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pravic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d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preveritv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verodostojnost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predloženi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1"/>
          <w:lang w:val="sl-SI"/>
        </w:rPr>
        <w:t xml:space="preserve"> dokazi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-1"/>
          <w:lang w:val="sl-SI"/>
        </w:rPr>
        <w:t xml:space="preserve"> pr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podpisnik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-1"/>
          <w:lang w:val="sl-SI"/>
        </w:rPr>
        <w:t xml:space="preserve"> le</w:t>
      </w:r>
      <w:r w:rsidRPr="002D2530">
        <w:rPr>
          <w:rFonts w:ascii="Arial" w:eastAsia="Arial" w:hAnsi="Arial" w:cs="Arial"/>
          <w:spacing w:val="-5"/>
          <w:lang w:val="sl-SI"/>
        </w:rPr>
        <w:t>-</w:t>
      </w:r>
      <w:r w:rsidRPr="002D2530">
        <w:rPr>
          <w:rFonts w:ascii="Arial" w:eastAsia="Arial" w:hAnsi="Arial" w:cs="Arial"/>
          <w:spacing w:val="-1"/>
          <w:lang w:val="sl-SI"/>
        </w:rPr>
        <w:t>teh.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1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1"/>
          <w:lang w:val="sl-SI"/>
        </w:rPr>
        <w:t>obstaj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1"/>
          <w:lang w:val="sl-SI"/>
        </w:rPr>
        <w:t>naročnikov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1"/>
          <w:lang w:val="sl-SI"/>
        </w:rPr>
        <w:t>zahteva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1"/>
          <w:lang w:val="sl-SI"/>
        </w:rPr>
        <w:t>kolik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1"/>
          <w:lang w:val="sl-SI"/>
        </w:rPr>
        <w:t>star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1"/>
          <w:lang w:val="sl-SI"/>
        </w:rPr>
        <w:t>lahk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1"/>
          <w:lang w:val="sl-SI"/>
        </w:rPr>
        <w:t>dokumenti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1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"/>
          <w:lang w:val="sl-SI"/>
        </w:rPr>
        <w:t>ji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1"/>
          <w:lang w:val="sl-SI"/>
        </w:rPr>
        <w:t>ponudni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1"/>
          <w:lang w:val="sl-SI"/>
        </w:rPr>
        <w:t>prilag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1"/>
          <w:lang w:val="sl-SI"/>
        </w:rPr>
        <w:t>ko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1"/>
          <w:lang w:val="sl-SI"/>
        </w:rPr>
        <w:t xml:space="preserve">dokazila, </w:t>
      </w:r>
      <w:r w:rsidRPr="002D2530">
        <w:rPr>
          <w:rFonts w:ascii="Arial" w:eastAsia="Arial" w:hAnsi="Arial" w:cs="Arial"/>
          <w:spacing w:val="5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5"/>
          <w:lang w:val="sl-SI"/>
        </w:rPr>
        <w:t>naveden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5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b </w:t>
      </w:r>
      <w:r w:rsidRPr="002D2530">
        <w:rPr>
          <w:rFonts w:ascii="Arial" w:eastAsia="Arial" w:hAnsi="Arial" w:cs="Arial"/>
          <w:spacing w:val="5"/>
          <w:lang w:val="sl-SI"/>
        </w:rPr>
        <w:t>vsake</w:t>
      </w:r>
      <w:r w:rsidRPr="002D2530">
        <w:rPr>
          <w:rFonts w:ascii="Arial" w:eastAsia="Arial" w:hAnsi="Arial" w:cs="Arial"/>
          <w:lang w:val="sl-SI"/>
        </w:rPr>
        <w:t xml:space="preserve">m </w:t>
      </w:r>
      <w:r w:rsidRPr="002D2530">
        <w:rPr>
          <w:rFonts w:ascii="Arial" w:eastAsia="Arial" w:hAnsi="Arial" w:cs="Arial"/>
          <w:spacing w:val="5"/>
          <w:lang w:val="sl-SI"/>
        </w:rPr>
        <w:t>posamezne</w:t>
      </w:r>
      <w:r w:rsidRPr="002D2530">
        <w:rPr>
          <w:rFonts w:ascii="Arial" w:eastAsia="Arial" w:hAnsi="Arial" w:cs="Arial"/>
          <w:lang w:val="sl-SI"/>
        </w:rPr>
        <w:t xml:space="preserve">m </w:t>
      </w:r>
      <w:r w:rsidRPr="002D2530">
        <w:rPr>
          <w:rFonts w:ascii="Arial" w:eastAsia="Arial" w:hAnsi="Arial" w:cs="Arial"/>
          <w:spacing w:val="5"/>
          <w:lang w:val="sl-SI"/>
        </w:rPr>
        <w:t>dokazilu</w:t>
      </w:r>
      <w:r w:rsidRPr="002D2530">
        <w:rPr>
          <w:rFonts w:ascii="Arial" w:eastAsia="Arial" w:hAnsi="Arial" w:cs="Arial"/>
          <w:lang w:val="sl-SI"/>
        </w:rPr>
        <w:t xml:space="preserve">. </w:t>
      </w:r>
      <w:r w:rsidRPr="002D2530">
        <w:rPr>
          <w:rFonts w:ascii="Arial" w:eastAsia="Arial" w:hAnsi="Arial" w:cs="Arial"/>
          <w:spacing w:val="5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5"/>
          <w:lang w:val="sl-SI"/>
        </w:rPr>
        <w:t>naveden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5"/>
          <w:lang w:val="sl-SI"/>
        </w:rPr>
        <w:t>ničesar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5"/>
          <w:lang w:val="sl-SI"/>
        </w:rPr>
        <w:t>staros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5"/>
          <w:lang w:val="sl-SI"/>
        </w:rPr>
        <w:t>dokument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 xml:space="preserve">ni </w:t>
      </w:r>
      <w:r w:rsidRPr="002D2530">
        <w:rPr>
          <w:rFonts w:ascii="Arial" w:eastAsia="Arial" w:hAnsi="Arial" w:cs="Arial"/>
          <w:lang w:val="sl-SI"/>
        </w:rPr>
        <w:t xml:space="preserve">pomembna, odražati mora zadnje stanje. Dokumenti morajo ne glede na določeno oziroma zahtevano </w:t>
      </w:r>
      <w:r w:rsidRPr="002D2530">
        <w:rPr>
          <w:rFonts w:ascii="Arial" w:eastAsia="Arial" w:hAnsi="Arial" w:cs="Arial"/>
          <w:spacing w:val="4"/>
          <w:lang w:val="sl-SI"/>
        </w:rPr>
        <w:t>največj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4"/>
          <w:lang w:val="sl-SI"/>
        </w:rPr>
        <w:t>dopuščen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4"/>
          <w:lang w:val="sl-SI"/>
        </w:rPr>
        <w:t>staros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4"/>
          <w:lang w:val="sl-SI"/>
        </w:rPr>
        <w:t>vedn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4"/>
          <w:lang w:val="sl-SI"/>
        </w:rPr>
        <w:t>odražat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4"/>
          <w:lang w:val="sl-SI"/>
        </w:rPr>
        <w:t>zadnj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4"/>
          <w:lang w:val="sl-SI"/>
        </w:rPr>
        <w:t>stanje</w:t>
      </w:r>
      <w:r w:rsidRPr="002D2530">
        <w:rPr>
          <w:rFonts w:ascii="Arial" w:eastAsia="Arial" w:hAnsi="Arial" w:cs="Arial"/>
          <w:lang w:val="sl-SI"/>
        </w:rPr>
        <w:t xml:space="preserve">. </w:t>
      </w:r>
      <w:r w:rsidRPr="002D2530">
        <w:rPr>
          <w:rFonts w:ascii="Arial" w:eastAsia="Arial" w:hAnsi="Arial" w:cs="Arial"/>
          <w:spacing w:val="4"/>
          <w:lang w:val="sl-SI"/>
        </w:rPr>
        <w:t>Začete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4"/>
          <w:lang w:val="sl-SI"/>
        </w:rPr>
        <w:t>rok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2"/>
          <w:lang w:val="sl-SI"/>
        </w:rPr>
        <w:t xml:space="preserve"> </w:t>
      </w:r>
      <w:r w:rsidRPr="002D2530">
        <w:rPr>
          <w:rFonts w:ascii="Arial" w:eastAsia="Arial" w:hAnsi="Arial" w:cs="Arial"/>
          <w:spacing w:val="4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4"/>
          <w:lang w:val="sl-SI"/>
        </w:rPr>
        <w:t>staros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4"/>
          <w:lang w:val="sl-SI"/>
        </w:rPr>
        <w:t>dokumento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4"/>
          <w:lang w:val="sl-SI"/>
        </w:rPr>
        <w:t xml:space="preserve">se </w:t>
      </w:r>
      <w:r w:rsidRPr="002D2530">
        <w:rPr>
          <w:rFonts w:ascii="Arial" w:eastAsia="Arial" w:hAnsi="Arial" w:cs="Arial"/>
          <w:spacing w:val="5"/>
          <w:lang w:val="sl-SI"/>
        </w:rPr>
        <w:t>štej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5"/>
          <w:lang w:val="sl-SI"/>
        </w:rPr>
        <w:t>dnev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>objav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>obvestil</w:t>
      </w:r>
      <w:r w:rsidRPr="002D2530">
        <w:rPr>
          <w:rFonts w:ascii="Arial" w:eastAsia="Arial" w:hAnsi="Arial" w:cs="Arial"/>
          <w:lang w:val="sl-SI"/>
        </w:rPr>
        <w:t xml:space="preserve">a o </w:t>
      </w:r>
      <w:r w:rsidRPr="002D2530">
        <w:rPr>
          <w:rFonts w:ascii="Arial" w:eastAsia="Arial" w:hAnsi="Arial" w:cs="Arial"/>
          <w:spacing w:val="5"/>
          <w:lang w:val="sl-SI"/>
        </w:rPr>
        <w:t>naročil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5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>portal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5"/>
          <w:lang w:val="sl-SI"/>
        </w:rPr>
        <w:t>javni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5"/>
          <w:lang w:val="sl-SI"/>
        </w:rPr>
        <w:t>naročil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5"/>
          <w:lang w:val="sl-SI"/>
        </w:rPr>
        <w:t>raze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5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5"/>
          <w:lang w:val="sl-SI"/>
        </w:rPr>
        <w:t>pr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5"/>
          <w:lang w:val="sl-SI"/>
        </w:rPr>
        <w:t xml:space="preserve">posameznem </w:t>
      </w:r>
      <w:r w:rsidRPr="002D2530">
        <w:rPr>
          <w:rFonts w:ascii="Arial" w:eastAsia="Arial" w:hAnsi="Arial" w:cs="Arial"/>
          <w:spacing w:val="-1"/>
          <w:lang w:val="sl-SI"/>
        </w:rPr>
        <w:t>dokazil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-1"/>
          <w:lang w:val="sl-SI"/>
        </w:rPr>
        <w:t xml:space="preserve"> določen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drugače.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11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11"/>
          <w:lang w:val="sl-SI"/>
        </w:rPr>
        <w:t>ponudni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11"/>
          <w:lang w:val="sl-SI"/>
        </w:rPr>
        <w:t>nim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11"/>
          <w:lang w:val="sl-SI"/>
        </w:rPr>
        <w:t>sedež</w:t>
      </w:r>
      <w:r w:rsidRPr="002D2530">
        <w:rPr>
          <w:rFonts w:ascii="Arial" w:eastAsia="Arial" w:hAnsi="Arial" w:cs="Arial"/>
          <w:lang w:val="sl-SI"/>
        </w:rPr>
        <w:t xml:space="preserve">a v </w:t>
      </w:r>
      <w:r w:rsidRPr="002D2530">
        <w:rPr>
          <w:rFonts w:ascii="Arial" w:eastAsia="Arial" w:hAnsi="Arial" w:cs="Arial"/>
          <w:spacing w:val="11"/>
          <w:lang w:val="sl-SI"/>
        </w:rPr>
        <w:t>Republik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1"/>
          <w:lang w:val="sl-SI"/>
        </w:rPr>
        <w:t>Slovenij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1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11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11"/>
          <w:lang w:val="sl-SI"/>
        </w:rPr>
        <w:t>mor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11"/>
          <w:lang w:val="sl-SI"/>
        </w:rPr>
        <w:t>pridobit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1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11"/>
          <w:lang w:val="sl-SI"/>
        </w:rPr>
        <w:t>predložit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1"/>
          <w:lang w:val="sl-SI"/>
        </w:rPr>
        <w:t xml:space="preserve">zahtevanih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mentov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5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4"/>
          <w:lang w:val="sl-SI"/>
        </w:rPr>
        <w:t xml:space="preserve"> </w:t>
      </w:r>
      <w:r w:rsidRPr="002D2530">
        <w:rPr>
          <w:rFonts w:ascii="Arial" w:eastAsia="Arial" w:hAnsi="Arial" w:cs="Arial"/>
          <w:spacing w:val="7"/>
          <w:lang w:val="sl-SI"/>
        </w:rPr>
        <w:t>država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7"/>
          <w:lang w:val="sl-SI"/>
        </w:rPr>
        <w:t>kater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7"/>
          <w:lang w:val="sl-SI"/>
        </w:rPr>
        <w:t>im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7"/>
          <w:lang w:val="sl-SI"/>
        </w:rPr>
        <w:t>ponudni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7"/>
          <w:lang w:val="sl-SI"/>
        </w:rPr>
        <w:t>svo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7"/>
          <w:lang w:val="sl-SI"/>
        </w:rPr>
        <w:t>sedež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7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7"/>
          <w:lang w:val="sl-SI"/>
        </w:rPr>
        <w:t>izdaj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7"/>
          <w:lang w:val="sl-SI"/>
        </w:rPr>
        <w:t>takšni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7"/>
          <w:lang w:val="sl-SI"/>
        </w:rPr>
        <w:t>dokumentov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7"/>
          <w:lang w:val="sl-SI"/>
        </w:rPr>
        <w:t>ji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7"/>
          <w:lang w:val="sl-SI"/>
        </w:rPr>
        <w:t xml:space="preserve">je </w:t>
      </w:r>
      <w:r w:rsidRPr="002D2530">
        <w:rPr>
          <w:rFonts w:ascii="Arial" w:eastAsia="Arial" w:hAnsi="Arial" w:cs="Arial"/>
          <w:spacing w:val="5"/>
          <w:lang w:val="sl-SI"/>
        </w:rPr>
        <w:t>mogoč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>nadomestit</w:t>
      </w:r>
      <w:r w:rsidRPr="002D2530">
        <w:rPr>
          <w:rFonts w:ascii="Arial" w:eastAsia="Arial" w:hAnsi="Arial" w:cs="Arial"/>
          <w:lang w:val="sl-SI"/>
        </w:rPr>
        <w:t xml:space="preserve">i z </w:t>
      </w:r>
      <w:r w:rsidRPr="002D2530">
        <w:rPr>
          <w:rFonts w:ascii="Arial" w:eastAsia="Arial" w:hAnsi="Arial" w:cs="Arial"/>
          <w:spacing w:val="5"/>
          <w:lang w:val="sl-SI"/>
        </w:rPr>
        <w:t>zaprisežen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5"/>
          <w:lang w:val="sl-SI"/>
        </w:rPr>
        <w:t>izjavo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5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a v </w:t>
      </w:r>
      <w:r w:rsidRPr="002D2530">
        <w:rPr>
          <w:rFonts w:ascii="Arial" w:eastAsia="Arial" w:hAnsi="Arial" w:cs="Arial"/>
          <w:spacing w:val="5"/>
          <w:lang w:val="sl-SI"/>
        </w:rPr>
        <w:t>državi</w:t>
      </w:r>
      <w:r w:rsidRPr="002D2530">
        <w:rPr>
          <w:rFonts w:ascii="Arial" w:eastAsia="Arial" w:hAnsi="Arial" w:cs="Arial"/>
          <w:lang w:val="sl-SI"/>
        </w:rPr>
        <w:t xml:space="preserve">, v </w:t>
      </w:r>
      <w:r w:rsidRPr="002D2530">
        <w:rPr>
          <w:rFonts w:ascii="Arial" w:eastAsia="Arial" w:hAnsi="Arial" w:cs="Arial"/>
          <w:spacing w:val="5"/>
          <w:lang w:val="sl-SI"/>
        </w:rPr>
        <w:t>kater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5"/>
          <w:lang w:val="sl-SI"/>
        </w:rPr>
        <w:t>im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>ponudni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5"/>
          <w:lang w:val="sl-SI"/>
        </w:rPr>
        <w:t>svo</w:t>
      </w:r>
      <w:r w:rsidRPr="002D2530">
        <w:rPr>
          <w:rFonts w:ascii="Arial" w:eastAsia="Arial" w:hAnsi="Arial" w:cs="Arial"/>
          <w:lang w:val="sl-SI"/>
        </w:rPr>
        <w:t xml:space="preserve">j </w:t>
      </w:r>
      <w:r w:rsidRPr="002D2530">
        <w:rPr>
          <w:rFonts w:ascii="Arial" w:eastAsia="Arial" w:hAnsi="Arial" w:cs="Arial"/>
          <w:spacing w:val="5"/>
          <w:lang w:val="sl-SI"/>
        </w:rPr>
        <w:t>sedež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5"/>
          <w:lang w:val="sl-SI"/>
        </w:rPr>
        <w:t xml:space="preserve">ni </w:t>
      </w:r>
      <w:r w:rsidRPr="002D2530">
        <w:rPr>
          <w:rFonts w:ascii="Arial" w:eastAsia="Arial" w:hAnsi="Arial" w:cs="Arial"/>
          <w:lang w:val="sl-SI"/>
        </w:rPr>
        <w:t>predvidena,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pa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izjavo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določene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osebe,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dano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pred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pristojnim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sodnim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ali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upravnim organom, notarjem ali pred pristojno poklicno ali trgovinsko organizacijo v matični državi te osebe ali v državi, v kateri ima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ede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1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 xml:space="preserve">ko 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li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apa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spacing w:val="3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, v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>ponudni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sklicuj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njegov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kapacitet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bod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l</w:t>
      </w:r>
      <w:r w:rsidRPr="002D2530">
        <w:rPr>
          <w:rFonts w:ascii="Arial" w:eastAsia="Arial" w:hAnsi="Arial" w:cs="Arial"/>
          <w:spacing w:val="-1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spacing w:val="4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4"/>
          <w:lang w:val="sl-SI"/>
        </w:rPr>
        <w:t>izkoriščen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4"/>
          <w:lang w:val="sl-SI"/>
        </w:rPr>
        <w:t>ozirom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4"/>
          <w:lang w:val="sl-SI"/>
        </w:rPr>
        <w:t>uporabljen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4"/>
          <w:lang w:val="sl-SI"/>
        </w:rPr>
        <w:t>pr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4"/>
          <w:lang w:val="sl-SI"/>
        </w:rPr>
        <w:t xml:space="preserve">izvedbi </w:t>
      </w:r>
      <w:r w:rsidRPr="002D2530">
        <w:rPr>
          <w:rFonts w:ascii="Arial" w:eastAsia="Arial" w:hAnsi="Arial" w:cs="Arial"/>
          <w:spacing w:val="3"/>
          <w:lang w:val="sl-SI"/>
        </w:rPr>
        <w:t>predmetneg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3"/>
          <w:lang w:val="sl-SI"/>
        </w:rPr>
        <w:t>naročila</w:t>
      </w:r>
      <w:r w:rsidRPr="002D2530">
        <w:rPr>
          <w:rFonts w:ascii="Arial" w:eastAsia="Arial" w:hAnsi="Arial" w:cs="Arial"/>
          <w:lang w:val="sl-SI"/>
        </w:rPr>
        <w:t xml:space="preserve">. V </w:t>
      </w:r>
      <w:r w:rsidRPr="002D2530">
        <w:rPr>
          <w:rFonts w:ascii="Arial" w:eastAsia="Arial" w:hAnsi="Arial" w:cs="Arial"/>
          <w:spacing w:val="3"/>
          <w:lang w:val="sl-SI"/>
        </w:rPr>
        <w:t>te</w:t>
      </w:r>
      <w:r w:rsidRPr="002D2530">
        <w:rPr>
          <w:rFonts w:ascii="Arial" w:eastAsia="Arial" w:hAnsi="Arial" w:cs="Arial"/>
          <w:lang w:val="sl-SI"/>
        </w:rPr>
        <w:t xml:space="preserve">m </w:t>
      </w:r>
      <w:r w:rsidRPr="002D2530">
        <w:rPr>
          <w:rFonts w:ascii="Arial" w:eastAsia="Arial" w:hAnsi="Arial" w:cs="Arial"/>
          <w:spacing w:val="3"/>
          <w:lang w:val="sl-SI"/>
        </w:rPr>
        <w:t>primer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3"/>
          <w:lang w:val="sl-SI"/>
        </w:rPr>
        <w:t>mor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3"/>
          <w:lang w:val="sl-SI"/>
        </w:rPr>
        <w:t>ponudni</w:t>
      </w:r>
      <w:r w:rsidRPr="002D2530">
        <w:rPr>
          <w:rFonts w:ascii="Arial" w:eastAsia="Arial" w:hAnsi="Arial" w:cs="Arial"/>
          <w:lang w:val="sl-SI"/>
        </w:rPr>
        <w:t xml:space="preserve">k v </w:t>
      </w:r>
      <w:r w:rsidRPr="002D2530">
        <w:rPr>
          <w:rFonts w:ascii="Arial" w:eastAsia="Arial" w:hAnsi="Arial" w:cs="Arial"/>
          <w:spacing w:val="3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3"/>
          <w:lang w:val="sl-SI"/>
        </w:rPr>
        <w:t>predložit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3"/>
          <w:lang w:val="sl-SI"/>
        </w:rPr>
        <w:t>njihov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dokumente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3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3"/>
          <w:lang w:val="sl-SI"/>
        </w:rPr>
        <w:t xml:space="preserve">se </w:t>
      </w:r>
      <w:r w:rsidRPr="002D2530">
        <w:rPr>
          <w:rFonts w:ascii="Arial" w:eastAsia="Arial" w:hAnsi="Arial" w:cs="Arial"/>
          <w:lang w:val="sl-SI"/>
        </w:rPr>
        <w:t xml:space="preserve">nanašajo na dokazovanje pogojev in v primeru sklicevanja na kapacitete drugih subjektov dokazilo, da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dogo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pd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4"/>
        <w:jc w:val="both"/>
        <w:rPr>
          <w:rFonts w:ascii="Arial" w:eastAsia="Arial" w:hAnsi="Arial" w:cs="Arial"/>
          <w:lang w:val="sl-SI"/>
        </w:rPr>
        <w:sectPr w:rsidR="001E0F81" w:rsidRPr="002D2530">
          <w:pgSz w:w="11920" w:h="16840"/>
          <w:pgMar w:top="700" w:right="1260" w:bottom="280" w:left="1260" w:header="515" w:footer="501" w:gutter="0"/>
          <w:cols w:space="708"/>
        </w:sectPr>
      </w:pP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ebn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upo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čko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-6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>1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(Sk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ponudba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2"/>
          <w:lang w:val="sl-SI"/>
        </w:rPr>
        <w:t xml:space="preserve"> 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odi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9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spacing w:before="35"/>
        <w:ind w:left="156" w:right="5478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9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lang w:val="sl-SI"/>
        </w:rPr>
        <w:t>1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lang w:val="sl-SI"/>
        </w:rPr>
        <w:t xml:space="preserve">1   </w:t>
      </w:r>
      <w:r w:rsidRPr="002D2530">
        <w:rPr>
          <w:rFonts w:ascii="Arial" w:eastAsia="Arial" w:hAnsi="Arial" w:cs="Arial"/>
          <w:b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Ne</w:t>
      </w:r>
      <w:r w:rsidRPr="002D2530">
        <w:rPr>
          <w:rFonts w:ascii="Arial" w:eastAsia="Arial" w:hAnsi="Arial" w:cs="Arial"/>
          <w:b/>
          <w:spacing w:val="2"/>
          <w:lang w:val="sl-SI"/>
        </w:rPr>
        <w:t>ob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j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ra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-3"/>
          <w:lang w:val="sl-SI"/>
        </w:rPr>
        <w:t>lo</w:t>
      </w:r>
      <w:r w:rsidRPr="002D2530">
        <w:rPr>
          <w:rFonts w:ascii="Arial" w:eastAsia="Arial" w:hAnsi="Arial" w:cs="Arial"/>
          <w:b/>
          <w:spacing w:val="2"/>
          <w:lang w:val="sl-SI"/>
        </w:rPr>
        <w:t>go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 xml:space="preserve">za 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-6"/>
          <w:lang w:val="sl-SI"/>
        </w:rPr>
        <w:t>k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l</w:t>
      </w:r>
      <w:r w:rsidRPr="002D2530">
        <w:rPr>
          <w:rFonts w:ascii="Arial" w:eastAsia="Arial" w:hAnsi="Arial" w:cs="Arial"/>
          <w:b/>
          <w:spacing w:val="-3"/>
          <w:w w:val="101"/>
          <w:lang w:val="sl-SI"/>
        </w:rPr>
        <w:t>j</w:t>
      </w:r>
      <w:r w:rsidRPr="002D2530">
        <w:rPr>
          <w:rFonts w:ascii="Arial" w:eastAsia="Arial" w:hAnsi="Arial" w:cs="Arial"/>
          <w:b/>
          <w:spacing w:val="2"/>
          <w:lang w:val="sl-SI"/>
        </w:rPr>
        <w:t>u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lang w:val="sl-SI"/>
        </w:rPr>
        <w:t>v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722" w:right="121" w:hanging="56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 xml:space="preserve">.      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ani</w:t>
      </w:r>
      <w:r w:rsidRPr="002D2530">
        <w:rPr>
          <w:rFonts w:ascii="Arial" w:eastAsia="Arial" w:hAnsi="Arial" w:cs="Arial"/>
          <w:lang w:val="sl-SI"/>
        </w:rPr>
        <w:t xml:space="preserve">ca </w:t>
      </w:r>
      <w:r w:rsidRPr="002D2530">
        <w:rPr>
          <w:rFonts w:ascii="Arial" w:eastAsia="Arial" w:hAnsi="Arial" w:cs="Arial"/>
          <w:spacing w:val="-2"/>
          <w:lang w:val="sl-SI"/>
        </w:rPr>
        <w:t>up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-2"/>
          <w:lang w:val="sl-SI"/>
        </w:rPr>
        <w:t>ega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nad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gan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poob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nad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3"/>
          <w:lang w:val="sl-SI"/>
        </w:rPr>
        <w:t>b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75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2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722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spacing w:val="3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 xml:space="preserve">ko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ku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 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3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m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75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-3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ado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kr</w:t>
      </w:r>
      <w:r w:rsidRPr="002D2530">
        <w:rPr>
          <w:rFonts w:ascii="Arial" w:eastAsia="Arial" w:hAnsi="Arial" w:cs="Arial"/>
          <w:spacing w:val="-2"/>
          <w:lang w:val="sl-SI"/>
        </w:rPr>
        <w:t>epe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 xml:space="preserve">ko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 xml:space="preserve">že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 z</w:t>
      </w:r>
      <w:r w:rsidRPr="002D2530">
        <w:rPr>
          <w:rFonts w:ascii="Arial" w:eastAsia="Arial" w:hAnsi="Arial" w:cs="Arial"/>
          <w:spacing w:val="-2"/>
          <w:lang w:val="sl-SI"/>
        </w:rPr>
        <w:t>ane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b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og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EA2D0E" w:rsidRPr="002D2530" w:rsidRDefault="00EA2D0E" w:rsidP="00EA2D0E">
      <w:pPr>
        <w:ind w:left="722" w:right="7519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:</w:t>
      </w:r>
    </w:p>
    <w:p w:rsidR="00EA2D0E" w:rsidRPr="00EA2D0E" w:rsidRDefault="00EA2D0E" w:rsidP="00EA2D0E">
      <w:pPr>
        <w:pStyle w:val="NoSpacing"/>
        <w:ind w:left="708"/>
        <w:rPr>
          <w:rFonts w:ascii="Arial" w:eastAsia="Arial" w:hAnsi="Arial" w:cs="Arial"/>
          <w:b/>
          <w:lang w:val="sl-SI"/>
        </w:rPr>
      </w:pPr>
      <w:r w:rsidRPr="00EA2D0E">
        <w:rPr>
          <w:rFonts w:ascii="Arial" w:eastAsia="Arial" w:hAnsi="Arial" w:cs="Arial"/>
          <w:b/>
          <w:spacing w:val="2"/>
          <w:lang w:val="sl-SI"/>
        </w:rPr>
        <w:t>I</w:t>
      </w:r>
      <w:r w:rsidRPr="00EA2D0E">
        <w:rPr>
          <w:rFonts w:ascii="Arial" w:eastAsia="Arial" w:hAnsi="Arial" w:cs="Arial"/>
          <w:b/>
          <w:lang w:val="sl-SI"/>
        </w:rPr>
        <w:t>z</w:t>
      </w:r>
      <w:r w:rsidRPr="00EA2D0E">
        <w:rPr>
          <w:rFonts w:ascii="Arial" w:eastAsia="Arial" w:hAnsi="Arial" w:cs="Arial"/>
          <w:b/>
          <w:spacing w:val="2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av</w:t>
      </w:r>
      <w:r w:rsidRPr="00EA2D0E">
        <w:rPr>
          <w:rFonts w:ascii="Arial" w:eastAsia="Arial" w:hAnsi="Arial" w:cs="Arial"/>
          <w:b/>
          <w:lang w:val="sl-SI"/>
        </w:rPr>
        <w:t>a</w:t>
      </w:r>
      <w:r w:rsidRPr="00EA2D0E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EA2D0E">
        <w:rPr>
          <w:rFonts w:ascii="Arial" w:eastAsia="Arial" w:hAnsi="Arial" w:cs="Arial"/>
          <w:b/>
          <w:lang w:val="sl-SI"/>
        </w:rPr>
        <w:t>za</w:t>
      </w:r>
      <w:r w:rsidRPr="00EA2D0E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2"/>
          <w:lang w:val="sl-SI"/>
        </w:rPr>
        <w:t>go</w:t>
      </w:r>
      <w:r w:rsidRPr="00EA2D0E">
        <w:rPr>
          <w:rFonts w:ascii="Arial" w:eastAsia="Arial" w:hAnsi="Arial" w:cs="Arial"/>
          <w:b/>
          <w:spacing w:val="-6"/>
          <w:lang w:val="sl-SI"/>
        </w:rPr>
        <w:t>s</w:t>
      </w:r>
      <w:r w:rsidRPr="00EA2D0E">
        <w:rPr>
          <w:rFonts w:ascii="Arial" w:eastAsia="Arial" w:hAnsi="Arial" w:cs="Arial"/>
          <w:b/>
          <w:spacing w:val="2"/>
          <w:lang w:val="sl-SI"/>
        </w:rPr>
        <w:t>p</w:t>
      </w:r>
      <w:r w:rsidRPr="00EA2D0E">
        <w:rPr>
          <w:rFonts w:ascii="Arial" w:eastAsia="Arial" w:hAnsi="Arial" w:cs="Arial"/>
          <w:b/>
          <w:spacing w:val="-3"/>
          <w:lang w:val="sl-SI"/>
        </w:rPr>
        <w:t>o</w:t>
      </w:r>
      <w:r w:rsidRPr="00EA2D0E">
        <w:rPr>
          <w:rFonts w:ascii="Arial" w:eastAsia="Arial" w:hAnsi="Arial" w:cs="Arial"/>
          <w:b/>
          <w:spacing w:val="2"/>
          <w:lang w:val="sl-SI"/>
        </w:rPr>
        <w:t>d</w:t>
      </w:r>
      <w:r w:rsidRPr="00EA2D0E">
        <w:rPr>
          <w:rFonts w:ascii="Arial" w:eastAsia="Arial" w:hAnsi="Arial" w:cs="Arial"/>
          <w:b/>
          <w:spacing w:val="-2"/>
          <w:lang w:val="sl-SI"/>
        </w:rPr>
        <w:t>arsk</w:t>
      </w:r>
      <w:r w:rsidRPr="00EA2D0E">
        <w:rPr>
          <w:rFonts w:ascii="Arial" w:eastAsia="Arial" w:hAnsi="Arial" w:cs="Arial"/>
          <w:b/>
          <w:lang w:val="sl-SI"/>
        </w:rPr>
        <w:t>i</w:t>
      </w:r>
      <w:r w:rsidRPr="00EA2D0E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-2"/>
          <w:lang w:val="sl-SI"/>
        </w:rPr>
        <w:t>s</w:t>
      </w:r>
      <w:r w:rsidRPr="00EA2D0E">
        <w:rPr>
          <w:rFonts w:ascii="Arial" w:eastAsia="Arial" w:hAnsi="Arial" w:cs="Arial"/>
          <w:b/>
          <w:spacing w:val="-3"/>
          <w:lang w:val="sl-SI"/>
        </w:rPr>
        <w:t>u</w:t>
      </w:r>
      <w:r w:rsidRPr="00EA2D0E">
        <w:rPr>
          <w:rFonts w:ascii="Arial" w:eastAsia="Arial" w:hAnsi="Arial" w:cs="Arial"/>
          <w:b/>
          <w:spacing w:val="2"/>
          <w:lang w:val="sl-SI"/>
        </w:rPr>
        <w:t>b</w:t>
      </w:r>
      <w:r w:rsidRPr="00EA2D0E">
        <w:rPr>
          <w:rFonts w:ascii="Arial" w:eastAsia="Arial" w:hAnsi="Arial" w:cs="Arial"/>
          <w:b/>
          <w:spacing w:val="2"/>
          <w:w w:val="101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ek</w:t>
      </w:r>
      <w:r w:rsidRPr="00EA2D0E">
        <w:rPr>
          <w:rFonts w:ascii="Arial" w:eastAsia="Arial" w:hAnsi="Arial" w:cs="Arial"/>
          <w:b/>
          <w:lang w:val="sl-SI"/>
        </w:rPr>
        <w:t>t in ESPD obrazec</w:t>
      </w:r>
    </w:p>
    <w:p w:rsidR="001E0F81" w:rsidRPr="00EA2D0E" w:rsidRDefault="001E0F81" w:rsidP="00EA2D0E">
      <w:pPr>
        <w:pStyle w:val="NoSpacing"/>
        <w:ind w:left="708"/>
        <w:rPr>
          <w:rFonts w:ascii="Arial" w:hAnsi="Arial" w:cs="Arial"/>
          <w:b/>
          <w:sz w:val="22"/>
          <w:szCs w:val="22"/>
          <w:lang w:val="sl-SI"/>
        </w:rPr>
      </w:pPr>
    </w:p>
    <w:p w:rsidR="001E0F81" w:rsidRPr="002D2530" w:rsidRDefault="008F17E3">
      <w:pPr>
        <w:ind w:left="722" w:right="116" w:hanging="56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2</w:t>
      </w:r>
      <w:r w:rsidRPr="002D2530">
        <w:rPr>
          <w:rFonts w:ascii="Arial" w:eastAsia="Arial" w:hAnsi="Arial" w:cs="Arial"/>
          <w:lang w:val="sl-SI"/>
        </w:rPr>
        <w:t xml:space="preserve">.      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ki 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kt 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ra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da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dena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ne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 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6"/>
          <w:lang w:val="sl-SI"/>
        </w:rPr>
        <w:t>f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nan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pob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ra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ga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s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rž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ede</w:t>
      </w:r>
      <w:r w:rsidRPr="002D2530">
        <w:rPr>
          <w:rFonts w:ascii="Arial" w:eastAsia="Arial" w:hAnsi="Arial" w:cs="Arial"/>
          <w:lang w:val="sl-SI"/>
        </w:rPr>
        <w:t>ž,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rž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1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nep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apad</w:t>
      </w:r>
      <w:r w:rsidRPr="002D2530">
        <w:rPr>
          <w:rFonts w:ascii="Arial" w:eastAsia="Arial" w:hAnsi="Arial" w:cs="Arial"/>
          <w:spacing w:val="3"/>
          <w:lang w:val="sl-SI"/>
        </w:rPr>
        <w:t>li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da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odd</w:t>
      </w:r>
      <w:r w:rsidRPr="002D2530">
        <w:rPr>
          <w:rFonts w:ascii="Arial" w:eastAsia="Arial" w:hAnsi="Arial" w:cs="Arial"/>
          <w:spacing w:val="3"/>
          <w:lang w:val="sl-SI"/>
        </w:rPr>
        <w:t>aj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5</w:t>
      </w:r>
      <w:r w:rsidRPr="002D2530">
        <w:rPr>
          <w:rFonts w:ascii="Arial" w:eastAsia="Arial" w:hAnsi="Arial" w:cs="Arial"/>
          <w:lang w:val="sl-SI"/>
        </w:rPr>
        <w:t>0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 xml:space="preserve">R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5"/>
          <w:lang w:val="sl-SI"/>
        </w:rPr>
        <w:t xml:space="preserve"> 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ra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da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5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dohod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obdob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adn</w:t>
      </w:r>
      <w:r w:rsidRPr="002D2530">
        <w:rPr>
          <w:rFonts w:ascii="Arial" w:eastAsia="Arial" w:hAnsi="Arial" w:cs="Arial"/>
          <w:spacing w:val="3"/>
          <w:lang w:val="sl-SI"/>
        </w:rPr>
        <w:t>ji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odda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ponudbe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EA2D0E" w:rsidRPr="002D2530" w:rsidRDefault="00EA2D0E" w:rsidP="00EA2D0E">
      <w:pPr>
        <w:ind w:left="722" w:right="7519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:</w:t>
      </w:r>
    </w:p>
    <w:p w:rsidR="00EA2D0E" w:rsidRPr="00EA2D0E" w:rsidRDefault="00EA2D0E" w:rsidP="00EA2D0E">
      <w:pPr>
        <w:pStyle w:val="NoSpacing"/>
        <w:ind w:left="708"/>
        <w:rPr>
          <w:rFonts w:ascii="Arial" w:eastAsia="Arial" w:hAnsi="Arial" w:cs="Arial"/>
          <w:b/>
          <w:lang w:val="sl-SI"/>
        </w:rPr>
      </w:pPr>
      <w:r w:rsidRPr="00EA2D0E">
        <w:rPr>
          <w:rFonts w:ascii="Arial" w:eastAsia="Arial" w:hAnsi="Arial" w:cs="Arial"/>
          <w:b/>
          <w:spacing w:val="2"/>
          <w:lang w:val="sl-SI"/>
        </w:rPr>
        <w:t>I</w:t>
      </w:r>
      <w:r w:rsidRPr="00EA2D0E">
        <w:rPr>
          <w:rFonts w:ascii="Arial" w:eastAsia="Arial" w:hAnsi="Arial" w:cs="Arial"/>
          <w:b/>
          <w:lang w:val="sl-SI"/>
        </w:rPr>
        <w:t>z</w:t>
      </w:r>
      <w:r w:rsidRPr="00EA2D0E">
        <w:rPr>
          <w:rFonts w:ascii="Arial" w:eastAsia="Arial" w:hAnsi="Arial" w:cs="Arial"/>
          <w:b/>
          <w:spacing w:val="2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av</w:t>
      </w:r>
      <w:r w:rsidRPr="00EA2D0E">
        <w:rPr>
          <w:rFonts w:ascii="Arial" w:eastAsia="Arial" w:hAnsi="Arial" w:cs="Arial"/>
          <w:b/>
          <w:lang w:val="sl-SI"/>
        </w:rPr>
        <w:t>a</w:t>
      </w:r>
      <w:r w:rsidRPr="00EA2D0E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EA2D0E">
        <w:rPr>
          <w:rFonts w:ascii="Arial" w:eastAsia="Arial" w:hAnsi="Arial" w:cs="Arial"/>
          <w:b/>
          <w:lang w:val="sl-SI"/>
        </w:rPr>
        <w:t>za</w:t>
      </w:r>
      <w:r w:rsidRPr="00EA2D0E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2"/>
          <w:lang w:val="sl-SI"/>
        </w:rPr>
        <w:t>go</w:t>
      </w:r>
      <w:r w:rsidRPr="00EA2D0E">
        <w:rPr>
          <w:rFonts w:ascii="Arial" w:eastAsia="Arial" w:hAnsi="Arial" w:cs="Arial"/>
          <w:b/>
          <w:spacing w:val="-6"/>
          <w:lang w:val="sl-SI"/>
        </w:rPr>
        <w:t>s</w:t>
      </w:r>
      <w:r w:rsidRPr="00EA2D0E">
        <w:rPr>
          <w:rFonts w:ascii="Arial" w:eastAsia="Arial" w:hAnsi="Arial" w:cs="Arial"/>
          <w:b/>
          <w:spacing w:val="2"/>
          <w:lang w:val="sl-SI"/>
        </w:rPr>
        <w:t>p</w:t>
      </w:r>
      <w:r w:rsidRPr="00EA2D0E">
        <w:rPr>
          <w:rFonts w:ascii="Arial" w:eastAsia="Arial" w:hAnsi="Arial" w:cs="Arial"/>
          <w:b/>
          <w:spacing w:val="-3"/>
          <w:lang w:val="sl-SI"/>
        </w:rPr>
        <w:t>o</w:t>
      </w:r>
      <w:r w:rsidRPr="00EA2D0E">
        <w:rPr>
          <w:rFonts w:ascii="Arial" w:eastAsia="Arial" w:hAnsi="Arial" w:cs="Arial"/>
          <w:b/>
          <w:spacing w:val="2"/>
          <w:lang w:val="sl-SI"/>
        </w:rPr>
        <w:t>d</w:t>
      </w:r>
      <w:r w:rsidRPr="00EA2D0E">
        <w:rPr>
          <w:rFonts w:ascii="Arial" w:eastAsia="Arial" w:hAnsi="Arial" w:cs="Arial"/>
          <w:b/>
          <w:spacing w:val="-2"/>
          <w:lang w:val="sl-SI"/>
        </w:rPr>
        <w:t>arsk</w:t>
      </w:r>
      <w:r w:rsidRPr="00EA2D0E">
        <w:rPr>
          <w:rFonts w:ascii="Arial" w:eastAsia="Arial" w:hAnsi="Arial" w:cs="Arial"/>
          <w:b/>
          <w:lang w:val="sl-SI"/>
        </w:rPr>
        <w:t>i</w:t>
      </w:r>
      <w:r w:rsidRPr="00EA2D0E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-2"/>
          <w:lang w:val="sl-SI"/>
        </w:rPr>
        <w:t>s</w:t>
      </w:r>
      <w:r w:rsidRPr="00EA2D0E">
        <w:rPr>
          <w:rFonts w:ascii="Arial" w:eastAsia="Arial" w:hAnsi="Arial" w:cs="Arial"/>
          <w:b/>
          <w:spacing w:val="-3"/>
          <w:lang w:val="sl-SI"/>
        </w:rPr>
        <w:t>u</w:t>
      </w:r>
      <w:r w:rsidRPr="00EA2D0E">
        <w:rPr>
          <w:rFonts w:ascii="Arial" w:eastAsia="Arial" w:hAnsi="Arial" w:cs="Arial"/>
          <w:b/>
          <w:spacing w:val="2"/>
          <w:lang w:val="sl-SI"/>
        </w:rPr>
        <w:t>b</w:t>
      </w:r>
      <w:r w:rsidRPr="00EA2D0E">
        <w:rPr>
          <w:rFonts w:ascii="Arial" w:eastAsia="Arial" w:hAnsi="Arial" w:cs="Arial"/>
          <w:b/>
          <w:spacing w:val="2"/>
          <w:w w:val="101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ek</w:t>
      </w:r>
      <w:r w:rsidRPr="00EA2D0E">
        <w:rPr>
          <w:rFonts w:ascii="Arial" w:eastAsia="Arial" w:hAnsi="Arial" w:cs="Arial"/>
          <w:b/>
          <w:lang w:val="sl-SI"/>
        </w:rPr>
        <w:t>t in ESPD obrazec</w:t>
      </w:r>
    </w:p>
    <w:p w:rsidR="00EA2D0E" w:rsidRDefault="00EA2D0E">
      <w:pPr>
        <w:ind w:left="722" w:right="116" w:hanging="566"/>
        <w:jc w:val="both"/>
        <w:rPr>
          <w:rFonts w:ascii="Arial" w:eastAsia="Arial" w:hAnsi="Arial" w:cs="Arial"/>
          <w:spacing w:val="-2"/>
          <w:lang w:val="sl-SI"/>
        </w:rPr>
      </w:pPr>
    </w:p>
    <w:p w:rsidR="001E0F81" w:rsidRPr="002D2530" w:rsidRDefault="008F17E3">
      <w:pPr>
        <w:ind w:left="722" w:right="116" w:hanging="56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lang w:val="sl-SI"/>
        </w:rPr>
        <w:t xml:space="preserve">.       </w:t>
      </w: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ki 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kt 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dan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ko 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če 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dda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21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den</w:t>
      </w:r>
      <w:r w:rsidRPr="002D2530">
        <w:rPr>
          <w:rFonts w:ascii="Arial" w:eastAsia="Arial" w:hAnsi="Arial" w:cs="Arial"/>
          <w:lang w:val="sl-SI"/>
        </w:rPr>
        <w:t xml:space="preserve">co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nega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f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-7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čke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7</w:t>
      </w:r>
      <w:r w:rsidRPr="002D2530">
        <w:rPr>
          <w:rFonts w:ascii="Arial" w:eastAsia="Arial" w:hAnsi="Arial" w:cs="Arial"/>
          <w:spacing w:val="-6"/>
          <w:lang w:val="sl-SI"/>
        </w:rPr>
        <w:t>5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-3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EA2D0E" w:rsidRPr="002D2530" w:rsidRDefault="00EA2D0E" w:rsidP="00EA2D0E">
      <w:pPr>
        <w:ind w:left="722" w:right="7519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:</w:t>
      </w:r>
    </w:p>
    <w:p w:rsidR="00EA2D0E" w:rsidRPr="00EA2D0E" w:rsidRDefault="00EA2D0E" w:rsidP="00EA2D0E">
      <w:pPr>
        <w:pStyle w:val="NoSpacing"/>
        <w:ind w:left="708"/>
        <w:rPr>
          <w:rFonts w:ascii="Arial" w:eastAsia="Arial" w:hAnsi="Arial" w:cs="Arial"/>
          <w:b/>
          <w:lang w:val="sl-SI"/>
        </w:rPr>
      </w:pPr>
      <w:r w:rsidRPr="00EA2D0E">
        <w:rPr>
          <w:rFonts w:ascii="Arial" w:eastAsia="Arial" w:hAnsi="Arial" w:cs="Arial"/>
          <w:b/>
          <w:spacing w:val="2"/>
          <w:lang w:val="sl-SI"/>
        </w:rPr>
        <w:t>I</w:t>
      </w:r>
      <w:r w:rsidRPr="00EA2D0E">
        <w:rPr>
          <w:rFonts w:ascii="Arial" w:eastAsia="Arial" w:hAnsi="Arial" w:cs="Arial"/>
          <w:b/>
          <w:lang w:val="sl-SI"/>
        </w:rPr>
        <w:t>z</w:t>
      </w:r>
      <w:r w:rsidRPr="00EA2D0E">
        <w:rPr>
          <w:rFonts w:ascii="Arial" w:eastAsia="Arial" w:hAnsi="Arial" w:cs="Arial"/>
          <w:b/>
          <w:spacing w:val="2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av</w:t>
      </w:r>
      <w:r w:rsidRPr="00EA2D0E">
        <w:rPr>
          <w:rFonts w:ascii="Arial" w:eastAsia="Arial" w:hAnsi="Arial" w:cs="Arial"/>
          <w:b/>
          <w:lang w:val="sl-SI"/>
        </w:rPr>
        <w:t>a</w:t>
      </w:r>
      <w:r w:rsidRPr="00EA2D0E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EA2D0E">
        <w:rPr>
          <w:rFonts w:ascii="Arial" w:eastAsia="Arial" w:hAnsi="Arial" w:cs="Arial"/>
          <w:b/>
          <w:lang w:val="sl-SI"/>
        </w:rPr>
        <w:t>za</w:t>
      </w:r>
      <w:r w:rsidRPr="00EA2D0E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2"/>
          <w:lang w:val="sl-SI"/>
        </w:rPr>
        <w:t>go</w:t>
      </w:r>
      <w:r w:rsidRPr="00EA2D0E">
        <w:rPr>
          <w:rFonts w:ascii="Arial" w:eastAsia="Arial" w:hAnsi="Arial" w:cs="Arial"/>
          <w:b/>
          <w:spacing w:val="-6"/>
          <w:lang w:val="sl-SI"/>
        </w:rPr>
        <w:t>s</w:t>
      </w:r>
      <w:r w:rsidRPr="00EA2D0E">
        <w:rPr>
          <w:rFonts w:ascii="Arial" w:eastAsia="Arial" w:hAnsi="Arial" w:cs="Arial"/>
          <w:b/>
          <w:spacing w:val="2"/>
          <w:lang w:val="sl-SI"/>
        </w:rPr>
        <w:t>p</w:t>
      </w:r>
      <w:r w:rsidRPr="00EA2D0E">
        <w:rPr>
          <w:rFonts w:ascii="Arial" w:eastAsia="Arial" w:hAnsi="Arial" w:cs="Arial"/>
          <w:b/>
          <w:spacing w:val="-3"/>
          <w:lang w:val="sl-SI"/>
        </w:rPr>
        <w:t>o</w:t>
      </w:r>
      <w:r w:rsidRPr="00EA2D0E">
        <w:rPr>
          <w:rFonts w:ascii="Arial" w:eastAsia="Arial" w:hAnsi="Arial" w:cs="Arial"/>
          <w:b/>
          <w:spacing w:val="2"/>
          <w:lang w:val="sl-SI"/>
        </w:rPr>
        <w:t>d</w:t>
      </w:r>
      <w:r w:rsidRPr="00EA2D0E">
        <w:rPr>
          <w:rFonts w:ascii="Arial" w:eastAsia="Arial" w:hAnsi="Arial" w:cs="Arial"/>
          <w:b/>
          <w:spacing w:val="-2"/>
          <w:lang w:val="sl-SI"/>
        </w:rPr>
        <w:t>arsk</w:t>
      </w:r>
      <w:r w:rsidRPr="00EA2D0E">
        <w:rPr>
          <w:rFonts w:ascii="Arial" w:eastAsia="Arial" w:hAnsi="Arial" w:cs="Arial"/>
          <w:b/>
          <w:lang w:val="sl-SI"/>
        </w:rPr>
        <w:t>i</w:t>
      </w:r>
      <w:r w:rsidRPr="00EA2D0E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-2"/>
          <w:lang w:val="sl-SI"/>
        </w:rPr>
        <w:t>s</w:t>
      </w:r>
      <w:r w:rsidRPr="00EA2D0E">
        <w:rPr>
          <w:rFonts w:ascii="Arial" w:eastAsia="Arial" w:hAnsi="Arial" w:cs="Arial"/>
          <w:b/>
          <w:spacing w:val="-3"/>
          <w:lang w:val="sl-SI"/>
        </w:rPr>
        <w:t>u</w:t>
      </w:r>
      <w:r w:rsidRPr="00EA2D0E">
        <w:rPr>
          <w:rFonts w:ascii="Arial" w:eastAsia="Arial" w:hAnsi="Arial" w:cs="Arial"/>
          <w:b/>
          <w:spacing w:val="2"/>
          <w:lang w:val="sl-SI"/>
        </w:rPr>
        <w:t>b</w:t>
      </w:r>
      <w:r w:rsidRPr="00EA2D0E">
        <w:rPr>
          <w:rFonts w:ascii="Arial" w:eastAsia="Arial" w:hAnsi="Arial" w:cs="Arial"/>
          <w:b/>
          <w:spacing w:val="2"/>
          <w:w w:val="101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ek</w:t>
      </w:r>
      <w:r w:rsidRPr="00EA2D0E">
        <w:rPr>
          <w:rFonts w:ascii="Arial" w:eastAsia="Arial" w:hAnsi="Arial" w:cs="Arial"/>
          <w:b/>
          <w:lang w:val="sl-SI"/>
        </w:rPr>
        <w:t>t in ESPD obrazec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722" w:right="121" w:hanging="56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4</w:t>
      </w:r>
      <w:r w:rsidRPr="002D2530">
        <w:rPr>
          <w:rFonts w:ascii="Arial" w:eastAsia="Arial" w:hAnsi="Arial" w:cs="Arial"/>
          <w:lang w:val="sl-SI"/>
        </w:rPr>
        <w:t xml:space="preserve">.      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adnj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2"/>
          <w:lang w:val="sl-SI"/>
        </w:rPr>
        <w:t>odda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w w:val="101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i s </w:t>
      </w:r>
      <w:r w:rsidRPr="002D2530">
        <w:rPr>
          <w:rFonts w:ascii="Arial" w:eastAsia="Arial" w:hAnsi="Arial" w:cs="Arial"/>
          <w:spacing w:val="-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gan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Repub</w:t>
      </w:r>
      <w:r w:rsidRPr="002D2530">
        <w:rPr>
          <w:rFonts w:ascii="Arial" w:eastAsia="Arial" w:hAnsi="Arial" w:cs="Arial"/>
          <w:spacing w:val="3"/>
          <w:lang w:val="sl-SI"/>
        </w:rPr>
        <w:t>li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eni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rž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ce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rž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6"/>
          <w:lang w:val="sl-SI"/>
        </w:rPr>
        <w:t>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a 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kr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EA2D0E" w:rsidRPr="002D2530" w:rsidRDefault="00EA2D0E" w:rsidP="00EA2D0E">
      <w:pPr>
        <w:ind w:left="722" w:right="7519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:</w:t>
      </w:r>
    </w:p>
    <w:p w:rsidR="00EA2D0E" w:rsidRPr="00EA2D0E" w:rsidRDefault="00EA2D0E" w:rsidP="00EA2D0E">
      <w:pPr>
        <w:pStyle w:val="NoSpacing"/>
        <w:ind w:left="708"/>
        <w:rPr>
          <w:rFonts w:ascii="Arial" w:eastAsia="Arial" w:hAnsi="Arial" w:cs="Arial"/>
          <w:b/>
          <w:lang w:val="sl-SI"/>
        </w:rPr>
      </w:pPr>
      <w:r w:rsidRPr="00EA2D0E">
        <w:rPr>
          <w:rFonts w:ascii="Arial" w:eastAsia="Arial" w:hAnsi="Arial" w:cs="Arial"/>
          <w:b/>
          <w:spacing w:val="2"/>
          <w:lang w:val="sl-SI"/>
        </w:rPr>
        <w:t>I</w:t>
      </w:r>
      <w:r w:rsidRPr="00EA2D0E">
        <w:rPr>
          <w:rFonts w:ascii="Arial" w:eastAsia="Arial" w:hAnsi="Arial" w:cs="Arial"/>
          <w:b/>
          <w:lang w:val="sl-SI"/>
        </w:rPr>
        <w:t>z</w:t>
      </w:r>
      <w:r w:rsidRPr="00EA2D0E">
        <w:rPr>
          <w:rFonts w:ascii="Arial" w:eastAsia="Arial" w:hAnsi="Arial" w:cs="Arial"/>
          <w:b/>
          <w:spacing w:val="2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av</w:t>
      </w:r>
      <w:r w:rsidRPr="00EA2D0E">
        <w:rPr>
          <w:rFonts w:ascii="Arial" w:eastAsia="Arial" w:hAnsi="Arial" w:cs="Arial"/>
          <w:b/>
          <w:lang w:val="sl-SI"/>
        </w:rPr>
        <w:t>a</w:t>
      </w:r>
      <w:r w:rsidRPr="00EA2D0E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EA2D0E">
        <w:rPr>
          <w:rFonts w:ascii="Arial" w:eastAsia="Arial" w:hAnsi="Arial" w:cs="Arial"/>
          <w:b/>
          <w:lang w:val="sl-SI"/>
        </w:rPr>
        <w:t>za</w:t>
      </w:r>
      <w:r w:rsidRPr="00EA2D0E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2"/>
          <w:lang w:val="sl-SI"/>
        </w:rPr>
        <w:t>go</w:t>
      </w:r>
      <w:r w:rsidRPr="00EA2D0E">
        <w:rPr>
          <w:rFonts w:ascii="Arial" w:eastAsia="Arial" w:hAnsi="Arial" w:cs="Arial"/>
          <w:b/>
          <w:spacing w:val="-6"/>
          <w:lang w:val="sl-SI"/>
        </w:rPr>
        <w:t>s</w:t>
      </w:r>
      <w:r w:rsidRPr="00EA2D0E">
        <w:rPr>
          <w:rFonts w:ascii="Arial" w:eastAsia="Arial" w:hAnsi="Arial" w:cs="Arial"/>
          <w:b/>
          <w:spacing w:val="2"/>
          <w:lang w:val="sl-SI"/>
        </w:rPr>
        <w:t>p</w:t>
      </w:r>
      <w:r w:rsidRPr="00EA2D0E">
        <w:rPr>
          <w:rFonts w:ascii="Arial" w:eastAsia="Arial" w:hAnsi="Arial" w:cs="Arial"/>
          <w:b/>
          <w:spacing w:val="-3"/>
          <w:lang w:val="sl-SI"/>
        </w:rPr>
        <w:t>o</w:t>
      </w:r>
      <w:r w:rsidRPr="00EA2D0E">
        <w:rPr>
          <w:rFonts w:ascii="Arial" w:eastAsia="Arial" w:hAnsi="Arial" w:cs="Arial"/>
          <w:b/>
          <w:spacing w:val="2"/>
          <w:lang w:val="sl-SI"/>
        </w:rPr>
        <w:t>d</w:t>
      </w:r>
      <w:r w:rsidRPr="00EA2D0E">
        <w:rPr>
          <w:rFonts w:ascii="Arial" w:eastAsia="Arial" w:hAnsi="Arial" w:cs="Arial"/>
          <w:b/>
          <w:spacing w:val="-2"/>
          <w:lang w:val="sl-SI"/>
        </w:rPr>
        <w:t>arsk</w:t>
      </w:r>
      <w:r w:rsidRPr="00EA2D0E">
        <w:rPr>
          <w:rFonts w:ascii="Arial" w:eastAsia="Arial" w:hAnsi="Arial" w:cs="Arial"/>
          <w:b/>
          <w:lang w:val="sl-SI"/>
        </w:rPr>
        <w:t>i</w:t>
      </w:r>
      <w:r w:rsidRPr="00EA2D0E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-2"/>
          <w:lang w:val="sl-SI"/>
        </w:rPr>
        <w:t>s</w:t>
      </w:r>
      <w:r w:rsidRPr="00EA2D0E">
        <w:rPr>
          <w:rFonts w:ascii="Arial" w:eastAsia="Arial" w:hAnsi="Arial" w:cs="Arial"/>
          <w:b/>
          <w:spacing w:val="-3"/>
          <w:lang w:val="sl-SI"/>
        </w:rPr>
        <w:t>u</w:t>
      </w:r>
      <w:r w:rsidRPr="00EA2D0E">
        <w:rPr>
          <w:rFonts w:ascii="Arial" w:eastAsia="Arial" w:hAnsi="Arial" w:cs="Arial"/>
          <w:b/>
          <w:spacing w:val="2"/>
          <w:lang w:val="sl-SI"/>
        </w:rPr>
        <w:t>b</w:t>
      </w:r>
      <w:r w:rsidRPr="00EA2D0E">
        <w:rPr>
          <w:rFonts w:ascii="Arial" w:eastAsia="Arial" w:hAnsi="Arial" w:cs="Arial"/>
          <w:b/>
          <w:spacing w:val="2"/>
          <w:w w:val="101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ek</w:t>
      </w:r>
      <w:r w:rsidRPr="00EA2D0E">
        <w:rPr>
          <w:rFonts w:ascii="Arial" w:eastAsia="Arial" w:hAnsi="Arial" w:cs="Arial"/>
          <w:b/>
          <w:lang w:val="sl-SI"/>
        </w:rPr>
        <w:t>t in ESPD obrazec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722" w:right="121" w:hanging="56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5</w:t>
      </w:r>
      <w:r w:rsidRPr="002D2530">
        <w:rPr>
          <w:rFonts w:ascii="Arial" w:eastAsia="Arial" w:hAnsi="Arial" w:cs="Arial"/>
          <w:lang w:val="sl-SI"/>
        </w:rPr>
        <w:t xml:space="preserve">.      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n v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iden</w:t>
      </w:r>
      <w:r w:rsidRPr="002D2530">
        <w:rPr>
          <w:rFonts w:ascii="Arial" w:eastAsia="Arial" w:hAnsi="Arial" w:cs="Arial"/>
          <w:lang w:val="sl-SI"/>
        </w:rPr>
        <w:t>co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35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3"/>
          <w:w w:val="101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up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adn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R</w:t>
      </w:r>
      <w:r w:rsidRPr="002D2530">
        <w:rPr>
          <w:rFonts w:ascii="Arial" w:eastAsia="Arial" w:hAnsi="Arial" w:cs="Arial"/>
          <w:lang w:val="sl-SI"/>
        </w:rPr>
        <w:t>S,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69</w:t>
      </w:r>
      <w:r w:rsidRPr="002D2530">
        <w:rPr>
          <w:rFonts w:ascii="Arial" w:eastAsia="Arial" w:hAnsi="Arial" w:cs="Arial"/>
          <w:spacing w:val="2"/>
          <w:lang w:val="sl-SI"/>
        </w:rPr>
        <w:t>/</w:t>
      </w: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PB</w:t>
      </w:r>
      <w:r w:rsidRPr="002D2530">
        <w:rPr>
          <w:rFonts w:ascii="Arial" w:eastAsia="Arial" w:hAnsi="Arial" w:cs="Arial"/>
          <w:spacing w:val="-2"/>
          <w:lang w:val="sl-SI"/>
        </w:rPr>
        <w:t>2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ag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edan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EA2D0E" w:rsidRPr="002D2530" w:rsidRDefault="00EA2D0E" w:rsidP="00EA2D0E">
      <w:pPr>
        <w:ind w:left="722" w:right="7519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:</w:t>
      </w:r>
    </w:p>
    <w:p w:rsidR="00EA2D0E" w:rsidRPr="00EA2D0E" w:rsidRDefault="00EA2D0E" w:rsidP="00EA2D0E">
      <w:pPr>
        <w:pStyle w:val="NoSpacing"/>
        <w:ind w:left="708"/>
        <w:rPr>
          <w:rFonts w:ascii="Arial" w:eastAsia="Arial" w:hAnsi="Arial" w:cs="Arial"/>
          <w:b/>
          <w:lang w:val="sl-SI"/>
        </w:rPr>
      </w:pPr>
      <w:r w:rsidRPr="00EA2D0E">
        <w:rPr>
          <w:rFonts w:ascii="Arial" w:eastAsia="Arial" w:hAnsi="Arial" w:cs="Arial"/>
          <w:b/>
          <w:spacing w:val="2"/>
          <w:lang w:val="sl-SI"/>
        </w:rPr>
        <w:t>I</w:t>
      </w:r>
      <w:r w:rsidRPr="00EA2D0E">
        <w:rPr>
          <w:rFonts w:ascii="Arial" w:eastAsia="Arial" w:hAnsi="Arial" w:cs="Arial"/>
          <w:b/>
          <w:lang w:val="sl-SI"/>
        </w:rPr>
        <w:t>z</w:t>
      </w:r>
      <w:r w:rsidRPr="00EA2D0E">
        <w:rPr>
          <w:rFonts w:ascii="Arial" w:eastAsia="Arial" w:hAnsi="Arial" w:cs="Arial"/>
          <w:b/>
          <w:spacing w:val="2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av</w:t>
      </w:r>
      <w:r w:rsidRPr="00EA2D0E">
        <w:rPr>
          <w:rFonts w:ascii="Arial" w:eastAsia="Arial" w:hAnsi="Arial" w:cs="Arial"/>
          <w:b/>
          <w:lang w:val="sl-SI"/>
        </w:rPr>
        <w:t>a</w:t>
      </w:r>
      <w:r w:rsidRPr="00EA2D0E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EA2D0E">
        <w:rPr>
          <w:rFonts w:ascii="Arial" w:eastAsia="Arial" w:hAnsi="Arial" w:cs="Arial"/>
          <w:b/>
          <w:lang w:val="sl-SI"/>
        </w:rPr>
        <w:t>za</w:t>
      </w:r>
      <w:r w:rsidRPr="00EA2D0E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2"/>
          <w:lang w:val="sl-SI"/>
        </w:rPr>
        <w:t>go</w:t>
      </w:r>
      <w:r w:rsidRPr="00EA2D0E">
        <w:rPr>
          <w:rFonts w:ascii="Arial" w:eastAsia="Arial" w:hAnsi="Arial" w:cs="Arial"/>
          <w:b/>
          <w:spacing w:val="-6"/>
          <w:lang w:val="sl-SI"/>
        </w:rPr>
        <w:t>s</w:t>
      </w:r>
      <w:r w:rsidRPr="00EA2D0E">
        <w:rPr>
          <w:rFonts w:ascii="Arial" w:eastAsia="Arial" w:hAnsi="Arial" w:cs="Arial"/>
          <w:b/>
          <w:spacing w:val="2"/>
          <w:lang w:val="sl-SI"/>
        </w:rPr>
        <w:t>p</w:t>
      </w:r>
      <w:r w:rsidRPr="00EA2D0E">
        <w:rPr>
          <w:rFonts w:ascii="Arial" w:eastAsia="Arial" w:hAnsi="Arial" w:cs="Arial"/>
          <w:b/>
          <w:spacing w:val="-3"/>
          <w:lang w:val="sl-SI"/>
        </w:rPr>
        <w:t>o</w:t>
      </w:r>
      <w:r w:rsidRPr="00EA2D0E">
        <w:rPr>
          <w:rFonts w:ascii="Arial" w:eastAsia="Arial" w:hAnsi="Arial" w:cs="Arial"/>
          <w:b/>
          <w:spacing w:val="2"/>
          <w:lang w:val="sl-SI"/>
        </w:rPr>
        <w:t>d</w:t>
      </w:r>
      <w:r w:rsidRPr="00EA2D0E">
        <w:rPr>
          <w:rFonts w:ascii="Arial" w:eastAsia="Arial" w:hAnsi="Arial" w:cs="Arial"/>
          <w:b/>
          <w:spacing w:val="-2"/>
          <w:lang w:val="sl-SI"/>
        </w:rPr>
        <w:t>arsk</w:t>
      </w:r>
      <w:r w:rsidRPr="00EA2D0E">
        <w:rPr>
          <w:rFonts w:ascii="Arial" w:eastAsia="Arial" w:hAnsi="Arial" w:cs="Arial"/>
          <w:b/>
          <w:lang w:val="sl-SI"/>
        </w:rPr>
        <w:t>i</w:t>
      </w:r>
      <w:r w:rsidRPr="00EA2D0E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-2"/>
          <w:lang w:val="sl-SI"/>
        </w:rPr>
        <w:t>s</w:t>
      </w:r>
      <w:r w:rsidRPr="00EA2D0E">
        <w:rPr>
          <w:rFonts w:ascii="Arial" w:eastAsia="Arial" w:hAnsi="Arial" w:cs="Arial"/>
          <w:b/>
          <w:spacing w:val="-3"/>
          <w:lang w:val="sl-SI"/>
        </w:rPr>
        <w:t>u</w:t>
      </w:r>
      <w:r w:rsidRPr="00EA2D0E">
        <w:rPr>
          <w:rFonts w:ascii="Arial" w:eastAsia="Arial" w:hAnsi="Arial" w:cs="Arial"/>
          <w:b/>
          <w:spacing w:val="2"/>
          <w:lang w:val="sl-SI"/>
        </w:rPr>
        <w:t>b</w:t>
      </w:r>
      <w:r w:rsidRPr="00EA2D0E">
        <w:rPr>
          <w:rFonts w:ascii="Arial" w:eastAsia="Arial" w:hAnsi="Arial" w:cs="Arial"/>
          <w:b/>
          <w:spacing w:val="2"/>
          <w:w w:val="101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ek</w:t>
      </w:r>
      <w:r w:rsidRPr="00EA2D0E">
        <w:rPr>
          <w:rFonts w:ascii="Arial" w:eastAsia="Arial" w:hAnsi="Arial" w:cs="Arial"/>
          <w:b/>
          <w:lang w:val="sl-SI"/>
        </w:rPr>
        <w:t>t in ESPD obrazec</w:t>
      </w:r>
    </w:p>
    <w:p w:rsidR="001E0F81" w:rsidRPr="002D2530" w:rsidRDefault="001E0F81">
      <w:pPr>
        <w:spacing w:line="220" w:lineRule="exact"/>
        <w:ind w:left="722" w:right="5815"/>
        <w:jc w:val="both"/>
        <w:rPr>
          <w:rFonts w:ascii="Arial" w:eastAsia="Arial" w:hAnsi="Arial" w:cs="Arial"/>
          <w:lang w:val="sl-SI"/>
        </w:rPr>
      </w:pPr>
    </w:p>
    <w:p w:rsidR="001E0F81" w:rsidRPr="002D2530" w:rsidRDefault="008F17E3" w:rsidP="007E7675">
      <w:pPr>
        <w:ind w:left="708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 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75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5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-3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ada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ku</w:t>
      </w:r>
      <w:r w:rsidRPr="002D2530">
        <w:rPr>
          <w:rFonts w:ascii="Arial" w:eastAsia="Arial" w:hAnsi="Arial" w:cs="Arial"/>
          <w:spacing w:val="2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zk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3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),</w:t>
      </w:r>
      <w:r w:rsidRPr="002D2530">
        <w:rPr>
          <w:rFonts w:ascii="Arial" w:eastAsia="Arial" w:hAnsi="Arial" w:cs="Arial"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če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4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-1"/>
          <w:lang w:val="sl-SI"/>
        </w:rPr>
        <w:t>ene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-1"/>
          <w:lang w:val="sl-SI"/>
        </w:rPr>
        <w:t xml:space="preserve"> o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-1"/>
          <w:lang w:val="sl-SI"/>
        </w:rPr>
        <w:t xml:space="preserve"> položaje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1"/>
          <w:lang w:val="sl-SI"/>
        </w:rPr>
        <w:t xml:space="preserve"> 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1"/>
          <w:lang w:val="sl-SI"/>
        </w:rPr>
        <w:t xml:space="preserve"> t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točk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navodi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-1"/>
          <w:lang w:val="sl-SI"/>
        </w:rPr>
        <w:t xml:space="preserve"> ponudnikom.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5" w:line="280" w:lineRule="exact"/>
        <w:rPr>
          <w:sz w:val="28"/>
          <w:szCs w:val="28"/>
          <w:lang w:val="sl-SI"/>
        </w:rPr>
      </w:pPr>
    </w:p>
    <w:p w:rsidR="001E0F81" w:rsidRPr="00F508DA" w:rsidRDefault="001C3DA2" w:rsidP="00F508DA">
      <w:pPr>
        <w:pStyle w:val="ListParagraph"/>
        <w:numPr>
          <w:ilvl w:val="2"/>
          <w:numId w:val="4"/>
        </w:numPr>
        <w:ind w:right="5625"/>
        <w:jc w:val="both"/>
        <w:rPr>
          <w:rFonts w:ascii="Arial" w:eastAsia="Arial" w:hAnsi="Arial" w:cs="Arial"/>
          <w:lang w:val="sl-SI"/>
        </w:rPr>
      </w:pPr>
      <w:r>
        <w:rPr>
          <w:rFonts w:ascii="Arial" w:eastAsia="Arial" w:hAnsi="Arial" w:cs="Arial"/>
          <w:b/>
          <w:spacing w:val="-2"/>
          <w:lang w:val="sl-SI"/>
        </w:rPr>
        <w:t>E</w:t>
      </w:r>
      <w:r w:rsidR="008F17E3" w:rsidRPr="00F508DA">
        <w:rPr>
          <w:rFonts w:ascii="Arial" w:eastAsia="Arial" w:hAnsi="Arial" w:cs="Arial"/>
          <w:b/>
          <w:spacing w:val="-2"/>
          <w:lang w:val="sl-SI"/>
        </w:rPr>
        <w:t>k</w:t>
      </w:r>
      <w:r w:rsidR="008F17E3" w:rsidRPr="00F508DA">
        <w:rPr>
          <w:rFonts w:ascii="Arial" w:eastAsia="Arial" w:hAnsi="Arial" w:cs="Arial"/>
          <w:b/>
          <w:spacing w:val="2"/>
          <w:lang w:val="sl-SI"/>
        </w:rPr>
        <w:t>o</w:t>
      </w:r>
      <w:r w:rsidR="008F17E3" w:rsidRPr="00F508DA">
        <w:rPr>
          <w:rFonts w:ascii="Arial" w:eastAsia="Arial" w:hAnsi="Arial" w:cs="Arial"/>
          <w:b/>
          <w:spacing w:val="-3"/>
          <w:lang w:val="sl-SI"/>
        </w:rPr>
        <w:t>n</w:t>
      </w:r>
      <w:r w:rsidR="008F17E3" w:rsidRPr="00F508DA">
        <w:rPr>
          <w:rFonts w:ascii="Arial" w:eastAsia="Arial" w:hAnsi="Arial" w:cs="Arial"/>
          <w:b/>
          <w:spacing w:val="2"/>
          <w:lang w:val="sl-SI"/>
        </w:rPr>
        <w:t>o</w:t>
      </w:r>
      <w:r w:rsidR="008F17E3" w:rsidRPr="00F508DA">
        <w:rPr>
          <w:rFonts w:ascii="Arial" w:eastAsia="Arial" w:hAnsi="Arial" w:cs="Arial"/>
          <w:b/>
          <w:spacing w:val="-2"/>
          <w:lang w:val="sl-SI"/>
        </w:rPr>
        <w:t>msk</w:t>
      </w:r>
      <w:r w:rsidR="008F17E3" w:rsidRPr="00F508DA">
        <w:rPr>
          <w:rFonts w:ascii="Arial" w:eastAsia="Arial" w:hAnsi="Arial" w:cs="Arial"/>
          <w:b/>
          <w:lang w:val="sl-SI"/>
        </w:rPr>
        <w:t xml:space="preserve">i </w:t>
      </w:r>
      <w:r w:rsidR="008F17E3" w:rsidRPr="00F508DA">
        <w:rPr>
          <w:rFonts w:ascii="Arial" w:eastAsia="Arial" w:hAnsi="Arial" w:cs="Arial"/>
          <w:b/>
          <w:spacing w:val="2"/>
          <w:lang w:val="sl-SI"/>
        </w:rPr>
        <w:t>i</w:t>
      </w:r>
      <w:r w:rsidR="008F17E3" w:rsidRPr="00F508DA">
        <w:rPr>
          <w:rFonts w:ascii="Arial" w:eastAsia="Arial" w:hAnsi="Arial" w:cs="Arial"/>
          <w:b/>
          <w:lang w:val="sl-SI"/>
        </w:rPr>
        <w:t>n f</w:t>
      </w:r>
      <w:r w:rsidR="008F17E3" w:rsidRPr="00F508DA">
        <w:rPr>
          <w:rFonts w:ascii="Arial" w:eastAsia="Arial" w:hAnsi="Arial" w:cs="Arial"/>
          <w:b/>
          <w:spacing w:val="-3"/>
          <w:lang w:val="sl-SI"/>
        </w:rPr>
        <w:t>i</w:t>
      </w:r>
      <w:r w:rsidR="008F17E3" w:rsidRPr="00F508DA">
        <w:rPr>
          <w:rFonts w:ascii="Arial" w:eastAsia="Arial" w:hAnsi="Arial" w:cs="Arial"/>
          <w:b/>
          <w:spacing w:val="2"/>
          <w:lang w:val="sl-SI"/>
        </w:rPr>
        <w:t>n</w:t>
      </w:r>
      <w:r w:rsidR="008F17E3" w:rsidRPr="00F508DA">
        <w:rPr>
          <w:rFonts w:ascii="Arial" w:eastAsia="Arial" w:hAnsi="Arial" w:cs="Arial"/>
          <w:b/>
          <w:spacing w:val="-2"/>
          <w:lang w:val="sl-SI"/>
        </w:rPr>
        <w:t>a</w:t>
      </w:r>
      <w:r w:rsidR="008F17E3" w:rsidRPr="00F508DA">
        <w:rPr>
          <w:rFonts w:ascii="Arial" w:eastAsia="Arial" w:hAnsi="Arial" w:cs="Arial"/>
          <w:b/>
          <w:spacing w:val="2"/>
          <w:lang w:val="sl-SI"/>
        </w:rPr>
        <w:t>n</w:t>
      </w:r>
      <w:r w:rsidR="008F17E3" w:rsidRPr="00F508DA">
        <w:rPr>
          <w:rFonts w:ascii="Arial" w:eastAsia="Arial" w:hAnsi="Arial" w:cs="Arial"/>
          <w:b/>
          <w:spacing w:val="-2"/>
          <w:lang w:val="sl-SI"/>
        </w:rPr>
        <w:t>č</w:t>
      </w:r>
      <w:r w:rsidR="008F17E3" w:rsidRPr="00F508DA">
        <w:rPr>
          <w:rFonts w:ascii="Arial" w:eastAsia="Arial" w:hAnsi="Arial" w:cs="Arial"/>
          <w:b/>
          <w:spacing w:val="-3"/>
          <w:lang w:val="sl-SI"/>
        </w:rPr>
        <w:t>n</w:t>
      </w:r>
      <w:r w:rsidR="008F17E3" w:rsidRPr="00F508DA">
        <w:rPr>
          <w:rFonts w:ascii="Arial" w:eastAsia="Arial" w:hAnsi="Arial" w:cs="Arial"/>
          <w:b/>
          <w:lang w:val="sl-SI"/>
        </w:rPr>
        <w:t xml:space="preserve">i </w:t>
      </w:r>
      <w:r w:rsidR="008F17E3" w:rsidRPr="00F508DA">
        <w:rPr>
          <w:rFonts w:ascii="Arial" w:eastAsia="Arial" w:hAnsi="Arial" w:cs="Arial"/>
          <w:b/>
          <w:spacing w:val="2"/>
          <w:lang w:val="sl-SI"/>
        </w:rPr>
        <w:t>p</w:t>
      </w:r>
      <w:r w:rsidR="008F17E3" w:rsidRPr="00F508DA">
        <w:rPr>
          <w:rFonts w:ascii="Arial" w:eastAsia="Arial" w:hAnsi="Arial" w:cs="Arial"/>
          <w:b/>
          <w:spacing w:val="-3"/>
          <w:lang w:val="sl-SI"/>
        </w:rPr>
        <w:t>o</w:t>
      </w:r>
      <w:r w:rsidR="008F17E3" w:rsidRPr="00F508DA">
        <w:rPr>
          <w:rFonts w:ascii="Arial" w:eastAsia="Arial" w:hAnsi="Arial" w:cs="Arial"/>
          <w:b/>
          <w:spacing w:val="2"/>
          <w:w w:val="101"/>
          <w:lang w:val="sl-SI"/>
        </w:rPr>
        <w:t>l</w:t>
      </w:r>
      <w:r w:rsidR="008F17E3" w:rsidRPr="00F508DA">
        <w:rPr>
          <w:rFonts w:ascii="Arial" w:eastAsia="Arial" w:hAnsi="Arial" w:cs="Arial"/>
          <w:b/>
          <w:spacing w:val="-3"/>
          <w:lang w:val="sl-SI"/>
        </w:rPr>
        <w:t>o</w:t>
      </w:r>
      <w:r w:rsidR="008F17E3" w:rsidRPr="00F508DA">
        <w:rPr>
          <w:rFonts w:ascii="Arial" w:eastAsia="Arial" w:hAnsi="Arial" w:cs="Arial"/>
          <w:b/>
          <w:lang w:val="sl-SI"/>
        </w:rPr>
        <w:t>ž</w:t>
      </w:r>
      <w:r w:rsidR="008F17E3" w:rsidRPr="00F508DA">
        <w:rPr>
          <w:rFonts w:ascii="Arial" w:eastAsia="Arial" w:hAnsi="Arial" w:cs="Arial"/>
          <w:b/>
          <w:spacing w:val="-2"/>
          <w:lang w:val="sl-SI"/>
        </w:rPr>
        <w:t>a</w:t>
      </w:r>
      <w:r w:rsidR="008F17E3" w:rsidRPr="00F508DA">
        <w:rPr>
          <w:rFonts w:ascii="Arial" w:eastAsia="Arial" w:hAnsi="Arial" w:cs="Arial"/>
          <w:b/>
          <w:w w:val="101"/>
          <w:lang w:val="sl-SI"/>
        </w:rPr>
        <w:t>j</w:t>
      </w:r>
    </w:p>
    <w:p w:rsidR="001E0F81" w:rsidRPr="002D2530" w:rsidRDefault="001E0F81">
      <w:pPr>
        <w:spacing w:before="18" w:line="280" w:lineRule="exact"/>
        <w:rPr>
          <w:sz w:val="28"/>
          <w:szCs w:val="28"/>
          <w:lang w:val="sl-SI"/>
        </w:rPr>
      </w:pPr>
    </w:p>
    <w:p w:rsidR="00F508DA" w:rsidRPr="00F508DA" w:rsidRDefault="008F17E3" w:rsidP="00F508DA">
      <w:pPr>
        <w:pStyle w:val="ListParagraph"/>
        <w:numPr>
          <w:ilvl w:val="0"/>
          <w:numId w:val="2"/>
        </w:numPr>
        <w:spacing w:line="265" w:lineRule="auto"/>
        <w:ind w:right="129"/>
        <w:jc w:val="both"/>
        <w:rPr>
          <w:rFonts w:ascii="Arial" w:eastAsia="Arial" w:hAnsi="Arial" w:cs="Arial"/>
          <w:b/>
          <w:w w:val="101"/>
          <w:lang w:val="sl-SI"/>
        </w:rPr>
      </w:pPr>
      <w:r w:rsidRPr="00F508DA">
        <w:rPr>
          <w:rFonts w:ascii="Arial" w:eastAsia="Arial" w:hAnsi="Arial" w:cs="Arial"/>
          <w:spacing w:val="4"/>
          <w:lang w:val="sl-SI"/>
        </w:rPr>
        <w:t>Povprečn</w:t>
      </w:r>
      <w:r w:rsidRPr="00F508DA">
        <w:rPr>
          <w:rFonts w:ascii="Arial" w:eastAsia="Arial" w:hAnsi="Arial" w:cs="Arial"/>
          <w:lang w:val="sl-SI"/>
        </w:rPr>
        <w:t xml:space="preserve">i </w:t>
      </w:r>
      <w:r w:rsidRPr="00F508DA">
        <w:rPr>
          <w:rFonts w:ascii="Arial" w:eastAsia="Arial" w:hAnsi="Arial" w:cs="Arial"/>
          <w:spacing w:val="4"/>
          <w:lang w:val="sl-SI"/>
        </w:rPr>
        <w:t>splošn</w:t>
      </w:r>
      <w:r w:rsidRPr="00F508DA">
        <w:rPr>
          <w:rFonts w:ascii="Arial" w:eastAsia="Arial" w:hAnsi="Arial" w:cs="Arial"/>
          <w:lang w:val="sl-SI"/>
        </w:rPr>
        <w:t xml:space="preserve">i </w:t>
      </w:r>
      <w:r w:rsidRPr="00F508DA">
        <w:rPr>
          <w:rFonts w:ascii="Arial" w:eastAsia="Arial" w:hAnsi="Arial" w:cs="Arial"/>
          <w:spacing w:val="4"/>
          <w:lang w:val="sl-SI"/>
        </w:rPr>
        <w:t>letn</w:t>
      </w:r>
      <w:r w:rsidRPr="00F508DA">
        <w:rPr>
          <w:rFonts w:ascii="Arial" w:eastAsia="Arial" w:hAnsi="Arial" w:cs="Arial"/>
          <w:lang w:val="sl-SI"/>
        </w:rPr>
        <w:t xml:space="preserve">i </w:t>
      </w:r>
      <w:r w:rsidRPr="00F508DA">
        <w:rPr>
          <w:rFonts w:ascii="Arial" w:eastAsia="Arial" w:hAnsi="Arial" w:cs="Arial"/>
          <w:spacing w:val="4"/>
          <w:lang w:val="sl-SI"/>
        </w:rPr>
        <w:t>prome</w:t>
      </w:r>
      <w:r w:rsidRPr="00F508DA">
        <w:rPr>
          <w:rFonts w:ascii="Arial" w:eastAsia="Arial" w:hAnsi="Arial" w:cs="Arial"/>
          <w:lang w:val="sl-SI"/>
        </w:rPr>
        <w:t xml:space="preserve">t </w:t>
      </w:r>
      <w:r w:rsidRPr="00F508DA">
        <w:rPr>
          <w:rFonts w:ascii="Arial" w:eastAsia="Arial" w:hAnsi="Arial" w:cs="Arial"/>
          <w:spacing w:val="4"/>
          <w:lang w:val="sl-SI"/>
        </w:rPr>
        <w:t>n</w:t>
      </w:r>
      <w:r w:rsidRPr="00F508DA">
        <w:rPr>
          <w:rFonts w:ascii="Arial" w:eastAsia="Arial" w:hAnsi="Arial" w:cs="Arial"/>
          <w:lang w:val="sl-SI"/>
        </w:rPr>
        <w:t xml:space="preserve">a </w:t>
      </w:r>
      <w:r w:rsidRPr="00F508DA">
        <w:rPr>
          <w:rFonts w:ascii="Arial" w:eastAsia="Arial" w:hAnsi="Arial" w:cs="Arial"/>
          <w:spacing w:val="4"/>
          <w:lang w:val="sl-SI"/>
        </w:rPr>
        <w:t>področj</w:t>
      </w:r>
      <w:r w:rsidRPr="00F508DA">
        <w:rPr>
          <w:rFonts w:ascii="Arial" w:eastAsia="Arial" w:hAnsi="Arial" w:cs="Arial"/>
          <w:lang w:val="sl-SI"/>
        </w:rPr>
        <w:t xml:space="preserve">u </w:t>
      </w:r>
      <w:r w:rsidRPr="00F508DA">
        <w:rPr>
          <w:rFonts w:ascii="Arial" w:eastAsia="Arial" w:hAnsi="Arial" w:cs="Arial"/>
          <w:spacing w:val="4"/>
          <w:lang w:val="sl-SI"/>
        </w:rPr>
        <w:t>poslovanj</w:t>
      </w:r>
      <w:r w:rsidRPr="00F508DA">
        <w:rPr>
          <w:rFonts w:ascii="Arial" w:eastAsia="Arial" w:hAnsi="Arial" w:cs="Arial"/>
          <w:lang w:val="sl-SI"/>
        </w:rPr>
        <w:t xml:space="preserve">a </w:t>
      </w:r>
      <w:r w:rsidRPr="00F508DA">
        <w:rPr>
          <w:rFonts w:ascii="Arial" w:eastAsia="Arial" w:hAnsi="Arial" w:cs="Arial"/>
          <w:spacing w:val="4"/>
          <w:lang w:val="sl-SI"/>
        </w:rPr>
        <w:t>gospodarskeg</w:t>
      </w:r>
      <w:r w:rsidRPr="00F508DA">
        <w:rPr>
          <w:rFonts w:ascii="Arial" w:eastAsia="Arial" w:hAnsi="Arial" w:cs="Arial"/>
          <w:lang w:val="sl-SI"/>
        </w:rPr>
        <w:t xml:space="preserve">a </w:t>
      </w:r>
      <w:r w:rsidRPr="00F508DA">
        <w:rPr>
          <w:rFonts w:ascii="Arial" w:eastAsia="Arial" w:hAnsi="Arial" w:cs="Arial"/>
          <w:spacing w:val="4"/>
          <w:lang w:val="sl-SI"/>
        </w:rPr>
        <w:t>subjekta</w:t>
      </w:r>
      <w:r w:rsidRPr="00F508DA">
        <w:rPr>
          <w:rFonts w:ascii="Arial" w:eastAsia="Arial" w:hAnsi="Arial" w:cs="Arial"/>
          <w:lang w:val="sl-SI"/>
        </w:rPr>
        <w:t xml:space="preserve">, v </w:t>
      </w:r>
      <w:r w:rsidRPr="00F508DA">
        <w:rPr>
          <w:rFonts w:ascii="Arial" w:eastAsia="Arial" w:hAnsi="Arial" w:cs="Arial"/>
          <w:spacing w:val="4"/>
          <w:lang w:val="sl-SI"/>
        </w:rPr>
        <w:t>zadnji</w:t>
      </w:r>
      <w:r w:rsidRPr="00F508DA">
        <w:rPr>
          <w:rFonts w:ascii="Arial" w:eastAsia="Arial" w:hAnsi="Arial" w:cs="Arial"/>
          <w:lang w:val="sl-SI"/>
        </w:rPr>
        <w:t>h 3 poslovnih</w:t>
      </w:r>
      <w:r w:rsidRPr="00F508DA">
        <w:rPr>
          <w:rFonts w:ascii="Arial" w:eastAsia="Arial" w:hAnsi="Arial" w:cs="Arial"/>
          <w:spacing w:val="-3"/>
          <w:lang w:val="sl-SI"/>
        </w:rPr>
        <w:t xml:space="preserve"> </w:t>
      </w:r>
      <w:r w:rsidRPr="00F508DA">
        <w:rPr>
          <w:rFonts w:ascii="Arial" w:eastAsia="Arial" w:hAnsi="Arial" w:cs="Arial"/>
          <w:spacing w:val="-1"/>
          <w:lang w:val="sl-SI"/>
        </w:rPr>
        <w:t>leti</w:t>
      </w:r>
      <w:r w:rsidRPr="00F508DA">
        <w:rPr>
          <w:rFonts w:ascii="Arial" w:eastAsia="Arial" w:hAnsi="Arial" w:cs="Arial"/>
          <w:lang w:val="sl-SI"/>
        </w:rPr>
        <w:t>h</w:t>
      </w:r>
      <w:r w:rsidRPr="00F508DA">
        <w:rPr>
          <w:rFonts w:ascii="Arial" w:eastAsia="Arial" w:hAnsi="Arial" w:cs="Arial"/>
          <w:spacing w:val="-1"/>
          <w:lang w:val="sl-SI"/>
        </w:rPr>
        <w:t xml:space="preserve"> (20</w:t>
      </w:r>
      <w:r w:rsidRPr="00F508DA">
        <w:rPr>
          <w:rFonts w:ascii="Arial" w:eastAsia="Arial" w:hAnsi="Arial" w:cs="Arial"/>
          <w:spacing w:val="-2"/>
          <w:lang w:val="sl-SI"/>
        </w:rPr>
        <w:t>14</w:t>
      </w:r>
      <w:r w:rsidRPr="00F508DA">
        <w:rPr>
          <w:rFonts w:ascii="Arial" w:eastAsia="Arial" w:hAnsi="Arial" w:cs="Arial"/>
          <w:lang w:val="sl-SI"/>
        </w:rPr>
        <w:t>,</w:t>
      </w:r>
      <w:r w:rsidRPr="00F508DA">
        <w:rPr>
          <w:rFonts w:ascii="Arial" w:eastAsia="Arial" w:hAnsi="Arial" w:cs="Arial"/>
          <w:spacing w:val="1"/>
          <w:lang w:val="sl-SI"/>
        </w:rPr>
        <w:t xml:space="preserve"> </w:t>
      </w:r>
      <w:r w:rsidRPr="00F508DA">
        <w:rPr>
          <w:rFonts w:ascii="Arial" w:eastAsia="Arial" w:hAnsi="Arial" w:cs="Arial"/>
          <w:lang w:val="sl-SI"/>
        </w:rPr>
        <w:t>20</w:t>
      </w:r>
      <w:r w:rsidRPr="00F508DA">
        <w:rPr>
          <w:rFonts w:ascii="Arial" w:eastAsia="Arial" w:hAnsi="Arial" w:cs="Arial"/>
          <w:spacing w:val="-2"/>
          <w:lang w:val="sl-SI"/>
        </w:rPr>
        <w:t>15</w:t>
      </w:r>
      <w:r w:rsidRPr="00F508DA">
        <w:rPr>
          <w:rFonts w:ascii="Arial" w:eastAsia="Arial" w:hAnsi="Arial" w:cs="Arial"/>
          <w:lang w:val="sl-SI"/>
        </w:rPr>
        <w:t>,</w:t>
      </w:r>
      <w:r w:rsidRPr="00F508DA">
        <w:rPr>
          <w:rFonts w:ascii="Arial" w:eastAsia="Arial" w:hAnsi="Arial" w:cs="Arial"/>
          <w:spacing w:val="1"/>
          <w:lang w:val="sl-SI"/>
        </w:rPr>
        <w:t xml:space="preserve"> </w:t>
      </w:r>
      <w:r w:rsidRPr="00F508DA">
        <w:rPr>
          <w:rFonts w:ascii="Arial" w:eastAsia="Arial" w:hAnsi="Arial" w:cs="Arial"/>
          <w:lang w:val="sl-SI"/>
        </w:rPr>
        <w:t>20</w:t>
      </w:r>
      <w:r w:rsidRPr="00F508DA">
        <w:rPr>
          <w:rFonts w:ascii="Arial" w:eastAsia="Arial" w:hAnsi="Arial" w:cs="Arial"/>
          <w:spacing w:val="-2"/>
          <w:lang w:val="sl-SI"/>
        </w:rPr>
        <w:t>16</w:t>
      </w:r>
      <w:r w:rsidRPr="00F508DA">
        <w:rPr>
          <w:rFonts w:ascii="Arial" w:eastAsia="Arial" w:hAnsi="Arial" w:cs="Arial"/>
          <w:lang w:val="sl-SI"/>
        </w:rPr>
        <w:t>)</w:t>
      </w:r>
      <w:r w:rsidRPr="00F508DA">
        <w:rPr>
          <w:rFonts w:ascii="Arial" w:eastAsia="Arial" w:hAnsi="Arial" w:cs="Arial"/>
          <w:spacing w:val="2"/>
          <w:lang w:val="sl-SI"/>
        </w:rPr>
        <w:t xml:space="preserve"> </w:t>
      </w:r>
      <w:r w:rsidRPr="00F508DA">
        <w:rPr>
          <w:rFonts w:ascii="Arial" w:eastAsia="Arial" w:hAnsi="Arial" w:cs="Arial"/>
          <w:lang w:val="sl-SI"/>
        </w:rPr>
        <w:t>z</w:t>
      </w:r>
      <w:r w:rsidRPr="00F508DA">
        <w:rPr>
          <w:rFonts w:ascii="Arial" w:eastAsia="Arial" w:hAnsi="Arial" w:cs="Arial"/>
          <w:spacing w:val="-2"/>
          <w:lang w:val="sl-SI"/>
        </w:rPr>
        <w:t>na</w:t>
      </w:r>
      <w:r w:rsidRPr="00F508DA">
        <w:rPr>
          <w:rFonts w:ascii="Arial" w:eastAsia="Arial" w:hAnsi="Arial" w:cs="Arial"/>
          <w:spacing w:val="-5"/>
          <w:lang w:val="sl-SI"/>
        </w:rPr>
        <w:t>š</w:t>
      </w:r>
      <w:r w:rsidRPr="00F508DA">
        <w:rPr>
          <w:rFonts w:ascii="Arial" w:eastAsia="Arial" w:hAnsi="Arial" w:cs="Arial"/>
          <w:lang w:val="sl-SI"/>
        </w:rPr>
        <w:t xml:space="preserve">a </w:t>
      </w:r>
      <w:r w:rsidRPr="00FD605E">
        <w:rPr>
          <w:rFonts w:ascii="Arial" w:eastAsia="Arial" w:hAnsi="Arial" w:cs="Arial"/>
          <w:b/>
          <w:spacing w:val="2"/>
          <w:lang w:val="sl-SI"/>
        </w:rPr>
        <w:t>n</w:t>
      </w:r>
      <w:r w:rsidRPr="00FD605E">
        <w:rPr>
          <w:rFonts w:ascii="Arial" w:eastAsia="Arial" w:hAnsi="Arial" w:cs="Arial"/>
          <w:b/>
          <w:spacing w:val="-2"/>
          <w:lang w:val="sl-SI"/>
        </w:rPr>
        <w:t>a</w:t>
      </w:r>
      <w:r w:rsidRPr="00FD605E">
        <w:rPr>
          <w:rFonts w:ascii="Arial" w:eastAsia="Arial" w:hAnsi="Arial" w:cs="Arial"/>
          <w:b/>
          <w:spacing w:val="2"/>
          <w:lang w:val="sl-SI"/>
        </w:rPr>
        <w:t>j</w:t>
      </w:r>
      <w:r w:rsidRPr="00FD605E">
        <w:rPr>
          <w:rFonts w:ascii="Arial" w:eastAsia="Arial" w:hAnsi="Arial" w:cs="Arial"/>
          <w:b/>
          <w:spacing w:val="-2"/>
          <w:lang w:val="sl-SI"/>
        </w:rPr>
        <w:t>ma</w:t>
      </w:r>
      <w:r w:rsidRPr="00FD605E">
        <w:rPr>
          <w:rFonts w:ascii="Arial" w:eastAsia="Arial" w:hAnsi="Arial" w:cs="Arial"/>
          <w:b/>
          <w:spacing w:val="-3"/>
          <w:lang w:val="sl-SI"/>
        </w:rPr>
        <w:t>n</w:t>
      </w:r>
      <w:r w:rsidRPr="00FD605E">
        <w:rPr>
          <w:rFonts w:ascii="Arial" w:eastAsia="Arial" w:hAnsi="Arial" w:cs="Arial"/>
          <w:b/>
          <w:lang w:val="sl-SI"/>
        </w:rPr>
        <w:t>j</w:t>
      </w:r>
      <w:r w:rsidRPr="00FD605E">
        <w:rPr>
          <w:rFonts w:ascii="Arial" w:eastAsia="Arial" w:hAnsi="Arial" w:cs="Arial"/>
          <w:b/>
          <w:spacing w:val="5"/>
          <w:lang w:val="sl-SI"/>
        </w:rPr>
        <w:t xml:space="preserve"> </w:t>
      </w:r>
      <w:r w:rsidR="00A93357">
        <w:rPr>
          <w:rFonts w:ascii="Arial" w:eastAsia="Arial" w:hAnsi="Arial" w:cs="Arial"/>
          <w:b/>
          <w:spacing w:val="-2"/>
          <w:lang w:val="sl-SI"/>
        </w:rPr>
        <w:t>6</w:t>
      </w:r>
      <w:bookmarkStart w:id="0" w:name="_GoBack"/>
      <w:bookmarkEnd w:id="0"/>
      <w:r w:rsidR="00FD605E" w:rsidRPr="00FD605E">
        <w:rPr>
          <w:rFonts w:ascii="Arial" w:eastAsia="Arial" w:hAnsi="Arial" w:cs="Arial"/>
          <w:b/>
          <w:spacing w:val="-2"/>
          <w:lang w:val="sl-SI"/>
        </w:rPr>
        <w:t>00.000</w:t>
      </w:r>
      <w:r w:rsidR="00F508DA" w:rsidRPr="00FD605E">
        <w:rPr>
          <w:rFonts w:ascii="Arial" w:eastAsia="Arial" w:hAnsi="Arial" w:cs="Arial"/>
          <w:b/>
          <w:spacing w:val="-2"/>
          <w:lang w:val="sl-SI"/>
        </w:rPr>
        <w:t xml:space="preserve"> </w:t>
      </w:r>
      <w:r w:rsidRPr="00FD605E">
        <w:rPr>
          <w:rFonts w:ascii="Arial" w:eastAsia="Arial" w:hAnsi="Arial" w:cs="Arial"/>
          <w:b/>
          <w:lang w:val="sl-SI"/>
        </w:rPr>
        <w:t>E</w:t>
      </w:r>
      <w:r w:rsidRPr="00FD605E">
        <w:rPr>
          <w:rFonts w:ascii="Arial" w:eastAsia="Arial" w:hAnsi="Arial" w:cs="Arial"/>
          <w:b/>
          <w:spacing w:val="-2"/>
          <w:lang w:val="sl-SI"/>
        </w:rPr>
        <w:t>UR</w:t>
      </w:r>
      <w:r w:rsidR="00F508DA" w:rsidRPr="00FD605E">
        <w:rPr>
          <w:rFonts w:ascii="Arial" w:eastAsia="Arial" w:hAnsi="Arial" w:cs="Arial"/>
          <w:b/>
          <w:spacing w:val="-2"/>
          <w:lang w:val="sl-SI"/>
        </w:rPr>
        <w:t xml:space="preserve"> letno</w:t>
      </w:r>
      <w:r w:rsidRPr="00F508DA">
        <w:rPr>
          <w:rFonts w:ascii="Arial" w:eastAsia="Arial" w:hAnsi="Arial" w:cs="Arial"/>
          <w:b/>
          <w:w w:val="101"/>
          <w:lang w:val="sl-SI"/>
        </w:rPr>
        <w:t>.</w:t>
      </w:r>
    </w:p>
    <w:p w:rsidR="00F508DA" w:rsidRPr="00F508DA" w:rsidRDefault="00F508DA" w:rsidP="00F508DA">
      <w:pPr>
        <w:pStyle w:val="ListParagraph"/>
        <w:numPr>
          <w:ilvl w:val="0"/>
          <w:numId w:val="2"/>
        </w:numPr>
        <w:spacing w:line="265" w:lineRule="auto"/>
        <w:ind w:right="129"/>
        <w:jc w:val="both"/>
        <w:rPr>
          <w:rFonts w:ascii="Arial" w:eastAsia="Arial" w:hAnsi="Arial" w:cs="Arial"/>
          <w:b/>
          <w:w w:val="101"/>
          <w:lang w:val="sl-SI"/>
        </w:rPr>
      </w:pPr>
      <w:r w:rsidRPr="00F508DA">
        <w:rPr>
          <w:rFonts w:ascii="Arial" w:eastAsia="Arial" w:hAnsi="Arial" w:cs="Arial"/>
          <w:w w:val="101"/>
          <w:lang w:val="sl-SI"/>
        </w:rPr>
        <w:t>Ponudnik mora izkazov</w:t>
      </w:r>
      <w:r>
        <w:rPr>
          <w:rFonts w:ascii="Arial" w:eastAsia="Arial" w:hAnsi="Arial" w:cs="Arial"/>
          <w:w w:val="101"/>
          <w:lang w:val="sl-SI"/>
        </w:rPr>
        <w:t>ati bonitetno oceno najmanj SB5</w:t>
      </w:r>
      <w:r w:rsidRPr="00F508DA">
        <w:rPr>
          <w:rFonts w:ascii="Arial" w:eastAsia="Arial" w:hAnsi="Arial" w:cs="Arial"/>
          <w:w w:val="101"/>
          <w:lang w:val="sl-SI"/>
        </w:rPr>
        <w:t xml:space="preserve"> </w:t>
      </w:r>
      <w:r>
        <w:rPr>
          <w:rFonts w:ascii="Arial" w:eastAsia="Arial" w:hAnsi="Arial" w:cs="Arial"/>
          <w:w w:val="101"/>
          <w:lang w:val="sl-SI"/>
        </w:rPr>
        <w:t xml:space="preserve">ter, </w:t>
      </w:r>
      <w:r w:rsidRPr="00F508DA">
        <w:rPr>
          <w:rFonts w:ascii="Arial" w:hAnsi="Arial" w:cs="Arial"/>
        </w:rPr>
        <w:t xml:space="preserve">da </w:t>
      </w:r>
      <w:r w:rsidRPr="00F508DA">
        <w:rPr>
          <w:rFonts w:ascii="Arial" w:hAnsi="Arial" w:cs="Arial"/>
          <w:lang w:val="sl-SI"/>
        </w:rPr>
        <w:t>je imel v zadnjih šestih (6) mesecih od izdaje potrdila poravnane vse zapadle obveznosti (</w:t>
      </w:r>
      <w:proofErr w:type="spellStart"/>
      <w:r w:rsidRPr="00F508DA">
        <w:rPr>
          <w:rFonts w:ascii="Arial" w:hAnsi="Arial" w:cs="Arial"/>
          <w:lang w:val="sl-SI"/>
        </w:rPr>
        <w:t>t.j</w:t>
      </w:r>
      <w:proofErr w:type="spellEnd"/>
      <w:r w:rsidRPr="00F508DA">
        <w:rPr>
          <w:rFonts w:ascii="Arial" w:hAnsi="Arial" w:cs="Arial"/>
          <w:lang w:val="sl-SI"/>
        </w:rPr>
        <w:t xml:space="preserve">. v zadnjih šestih (6) mesecih od izdaje potrdila mora imeti ponudnik neporavnane obveznosti nič (0) dni. </w:t>
      </w:r>
    </w:p>
    <w:p w:rsidR="00F508DA" w:rsidRPr="00F508DA" w:rsidRDefault="00F508DA" w:rsidP="00F508DA">
      <w:pPr>
        <w:widowControl w:val="0"/>
        <w:overflowPunct w:val="0"/>
        <w:autoSpaceDE w:val="0"/>
        <w:autoSpaceDN w:val="0"/>
        <w:adjustRightInd w:val="0"/>
        <w:spacing w:line="239" w:lineRule="auto"/>
        <w:ind w:left="720"/>
        <w:jc w:val="both"/>
        <w:rPr>
          <w:rFonts w:ascii="Arial" w:hAnsi="Arial" w:cs="Arial"/>
          <w:lang w:val="sl-SI"/>
        </w:rPr>
      </w:pPr>
    </w:p>
    <w:p w:rsidR="00F508DA" w:rsidRPr="00F508DA" w:rsidRDefault="00F508DA" w:rsidP="00F508DA">
      <w:pPr>
        <w:widowControl w:val="0"/>
        <w:overflowPunct w:val="0"/>
        <w:autoSpaceDE w:val="0"/>
        <w:autoSpaceDN w:val="0"/>
        <w:adjustRightInd w:val="0"/>
        <w:spacing w:line="205" w:lineRule="auto"/>
        <w:ind w:left="801"/>
        <w:jc w:val="both"/>
        <w:rPr>
          <w:rFonts w:ascii="Arial" w:hAnsi="Arial" w:cs="Arial"/>
          <w:lang w:val="sl-SI"/>
        </w:rPr>
      </w:pPr>
      <w:r w:rsidRPr="00F508DA">
        <w:rPr>
          <w:rFonts w:ascii="Arial" w:hAnsi="Arial" w:cs="Arial"/>
          <w:lang w:val="sl-SI"/>
        </w:rPr>
        <w:t>V primeru sodelovanja s podizvajalci, mora zahtevani pogoj (boniteto poslovanja) izpolnjevati ponudnik (iz</w:t>
      </w:r>
      <w:r>
        <w:rPr>
          <w:rFonts w:ascii="Arial" w:hAnsi="Arial" w:cs="Arial"/>
          <w:lang w:val="sl-SI"/>
        </w:rPr>
        <w:t>vajalec) in hkrati podizvajalec.</w:t>
      </w:r>
      <w:r w:rsidRPr="00F508DA">
        <w:rPr>
          <w:rFonts w:ascii="Arial" w:hAnsi="Arial" w:cs="Arial"/>
          <w:lang w:val="sl-SI"/>
        </w:rPr>
        <w:t xml:space="preserve"> </w:t>
      </w:r>
    </w:p>
    <w:p w:rsidR="00F508DA" w:rsidRPr="00F508DA" w:rsidRDefault="00F508DA" w:rsidP="00F508DA">
      <w:pPr>
        <w:widowControl w:val="0"/>
        <w:overflowPunct w:val="0"/>
        <w:autoSpaceDE w:val="0"/>
        <w:autoSpaceDN w:val="0"/>
        <w:adjustRightInd w:val="0"/>
        <w:spacing w:line="205" w:lineRule="auto"/>
        <w:ind w:left="640"/>
        <w:jc w:val="both"/>
        <w:rPr>
          <w:rFonts w:ascii="Arial" w:hAnsi="Arial" w:cs="Arial"/>
          <w:lang w:val="sl-SI"/>
        </w:rPr>
      </w:pPr>
    </w:p>
    <w:p w:rsidR="00F508DA" w:rsidRDefault="00F508DA" w:rsidP="00F508DA">
      <w:pPr>
        <w:widowControl w:val="0"/>
        <w:overflowPunct w:val="0"/>
        <w:autoSpaceDE w:val="0"/>
        <w:autoSpaceDN w:val="0"/>
        <w:adjustRightInd w:val="0"/>
        <w:spacing w:line="205" w:lineRule="auto"/>
        <w:ind w:left="700"/>
        <w:jc w:val="both"/>
        <w:rPr>
          <w:rFonts w:ascii="Arial" w:hAnsi="Arial" w:cs="Arial"/>
          <w:lang w:val="sl-SI"/>
        </w:rPr>
      </w:pPr>
    </w:p>
    <w:p w:rsidR="00F508DA" w:rsidRDefault="00F508DA" w:rsidP="00F508DA">
      <w:pPr>
        <w:widowControl w:val="0"/>
        <w:overflowPunct w:val="0"/>
        <w:autoSpaceDE w:val="0"/>
        <w:autoSpaceDN w:val="0"/>
        <w:adjustRightInd w:val="0"/>
        <w:spacing w:line="205" w:lineRule="auto"/>
        <w:ind w:left="700"/>
        <w:jc w:val="both"/>
        <w:rPr>
          <w:rFonts w:ascii="Arial" w:hAnsi="Arial" w:cs="Arial"/>
          <w:lang w:val="sl-SI"/>
        </w:rPr>
      </w:pPr>
    </w:p>
    <w:p w:rsidR="001C3DA2" w:rsidRDefault="001C3DA2" w:rsidP="00F508DA">
      <w:pPr>
        <w:widowControl w:val="0"/>
        <w:overflowPunct w:val="0"/>
        <w:autoSpaceDE w:val="0"/>
        <w:autoSpaceDN w:val="0"/>
        <w:adjustRightInd w:val="0"/>
        <w:spacing w:line="205" w:lineRule="auto"/>
        <w:ind w:left="700"/>
        <w:jc w:val="both"/>
        <w:rPr>
          <w:rFonts w:ascii="Arial" w:hAnsi="Arial" w:cs="Arial"/>
          <w:lang w:val="sl-SI"/>
        </w:rPr>
      </w:pPr>
    </w:p>
    <w:p w:rsidR="00F508DA" w:rsidRPr="00F508DA" w:rsidRDefault="00F508DA" w:rsidP="00F508DA">
      <w:pPr>
        <w:widowControl w:val="0"/>
        <w:overflowPunct w:val="0"/>
        <w:autoSpaceDE w:val="0"/>
        <w:autoSpaceDN w:val="0"/>
        <w:adjustRightInd w:val="0"/>
        <w:spacing w:line="205" w:lineRule="auto"/>
        <w:ind w:left="700"/>
        <w:jc w:val="both"/>
        <w:rPr>
          <w:rFonts w:ascii="Arial" w:hAnsi="Arial" w:cs="Arial"/>
          <w:lang w:val="sl-SI"/>
        </w:rPr>
      </w:pPr>
      <w:r w:rsidRPr="00F508DA">
        <w:rPr>
          <w:rFonts w:ascii="Arial" w:hAnsi="Arial" w:cs="Arial"/>
          <w:lang w:val="sl-SI"/>
        </w:rPr>
        <w:t>V primeru skupne ponudbe, mora zahtevani pogoj (boniteto poslovanja) izpolnjevati no</w:t>
      </w:r>
      <w:r>
        <w:rPr>
          <w:rFonts w:ascii="Arial" w:hAnsi="Arial" w:cs="Arial"/>
          <w:lang w:val="sl-SI"/>
        </w:rPr>
        <w:t>silec skupne ponudbe.</w:t>
      </w:r>
    </w:p>
    <w:p w:rsidR="00EA2D0E" w:rsidRDefault="00EA2D0E" w:rsidP="00EA2D0E">
      <w:pPr>
        <w:ind w:left="722" w:right="7519"/>
        <w:jc w:val="both"/>
        <w:rPr>
          <w:rFonts w:ascii="Arial" w:eastAsia="Arial" w:hAnsi="Arial" w:cs="Arial"/>
          <w:b/>
          <w:spacing w:val="-2"/>
          <w:lang w:val="sl-SI"/>
        </w:rPr>
      </w:pPr>
    </w:p>
    <w:p w:rsidR="00EA2D0E" w:rsidRPr="002D2530" w:rsidRDefault="00EA2D0E" w:rsidP="00EA2D0E">
      <w:pPr>
        <w:ind w:left="722" w:right="7519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:</w:t>
      </w:r>
    </w:p>
    <w:p w:rsidR="00EA2D0E" w:rsidRPr="00F508DA" w:rsidRDefault="00EA2D0E" w:rsidP="00EA2D0E">
      <w:pPr>
        <w:pStyle w:val="NoSpacing"/>
        <w:ind w:left="708"/>
        <w:rPr>
          <w:rFonts w:ascii="Arial" w:eastAsia="Arial" w:hAnsi="Arial" w:cs="Arial"/>
          <w:b/>
          <w:lang w:val="sl-SI"/>
        </w:rPr>
      </w:pPr>
      <w:r w:rsidRPr="00EA2D0E">
        <w:rPr>
          <w:rFonts w:ascii="Arial" w:eastAsia="Arial" w:hAnsi="Arial" w:cs="Arial"/>
          <w:b/>
          <w:spacing w:val="2"/>
          <w:lang w:val="sl-SI"/>
        </w:rPr>
        <w:t>I</w:t>
      </w:r>
      <w:r w:rsidRPr="00EA2D0E">
        <w:rPr>
          <w:rFonts w:ascii="Arial" w:eastAsia="Arial" w:hAnsi="Arial" w:cs="Arial"/>
          <w:b/>
          <w:lang w:val="sl-SI"/>
        </w:rPr>
        <w:t>z</w:t>
      </w:r>
      <w:r w:rsidRPr="00EA2D0E">
        <w:rPr>
          <w:rFonts w:ascii="Arial" w:eastAsia="Arial" w:hAnsi="Arial" w:cs="Arial"/>
          <w:b/>
          <w:spacing w:val="2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av</w:t>
      </w:r>
      <w:r w:rsidRPr="00EA2D0E">
        <w:rPr>
          <w:rFonts w:ascii="Arial" w:eastAsia="Arial" w:hAnsi="Arial" w:cs="Arial"/>
          <w:b/>
          <w:lang w:val="sl-SI"/>
        </w:rPr>
        <w:t>a</w:t>
      </w:r>
      <w:r w:rsidRPr="00EA2D0E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EA2D0E">
        <w:rPr>
          <w:rFonts w:ascii="Arial" w:eastAsia="Arial" w:hAnsi="Arial" w:cs="Arial"/>
          <w:b/>
          <w:lang w:val="sl-SI"/>
        </w:rPr>
        <w:t>za</w:t>
      </w:r>
      <w:r w:rsidRPr="00EA2D0E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2"/>
          <w:lang w:val="sl-SI"/>
        </w:rPr>
        <w:t>go</w:t>
      </w:r>
      <w:r w:rsidRPr="00EA2D0E">
        <w:rPr>
          <w:rFonts w:ascii="Arial" w:eastAsia="Arial" w:hAnsi="Arial" w:cs="Arial"/>
          <w:b/>
          <w:spacing w:val="-6"/>
          <w:lang w:val="sl-SI"/>
        </w:rPr>
        <w:t>s</w:t>
      </w:r>
      <w:r w:rsidRPr="00EA2D0E">
        <w:rPr>
          <w:rFonts w:ascii="Arial" w:eastAsia="Arial" w:hAnsi="Arial" w:cs="Arial"/>
          <w:b/>
          <w:spacing w:val="2"/>
          <w:lang w:val="sl-SI"/>
        </w:rPr>
        <w:t>p</w:t>
      </w:r>
      <w:r w:rsidRPr="00EA2D0E">
        <w:rPr>
          <w:rFonts w:ascii="Arial" w:eastAsia="Arial" w:hAnsi="Arial" w:cs="Arial"/>
          <w:b/>
          <w:spacing w:val="-3"/>
          <w:lang w:val="sl-SI"/>
        </w:rPr>
        <w:t>o</w:t>
      </w:r>
      <w:r w:rsidRPr="00EA2D0E">
        <w:rPr>
          <w:rFonts w:ascii="Arial" w:eastAsia="Arial" w:hAnsi="Arial" w:cs="Arial"/>
          <w:b/>
          <w:spacing w:val="2"/>
          <w:lang w:val="sl-SI"/>
        </w:rPr>
        <w:t>d</w:t>
      </w:r>
      <w:r w:rsidRPr="00EA2D0E">
        <w:rPr>
          <w:rFonts w:ascii="Arial" w:eastAsia="Arial" w:hAnsi="Arial" w:cs="Arial"/>
          <w:b/>
          <w:spacing w:val="-2"/>
          <w:lang w:val="sl-SI"/>
        </w:rPr>
        <w:t>arsk</w:t>
      </w:r>
      <w:r w:rsidRPr="00EA2D0E">
        <w:rPr>
          <w:rFonts w:ascii="Arial" w:eastAsia="Arial" w:hAnsi="Arial" w:cs="Arial"/>
          <w:b/>
          <w:lang w:val="sl-SI"/>
        </w:rPr>
        <w:t>i</w:t>
      </w:r>
      <w:r w:rsidRPr="00EA2D0E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-2"/>
          <w:lang w:val="sl-SI"/>
        </w:rPr>
        <w:t>s</w:t>
      </w:r>
      <w:r w:rsidRPr="00EA2D0E">
        <w:rPr>
          <w:rFonts w:ascii="Arial" w:eastAsia="Arial" w:hAnsi="Arial" w:cs="Arial"/>
          <w:b/>
          <w:spacing w:val="-3"/>
          <w:lang w:val="sl-SI"/>
        </w:rPr>
        <w:t>u</w:t>
      </w:r>
      <w:r w:rsidRPr="00EA2D0E">
        <w:rPr>
          <w:rFonts w:ascii="Arial" w:eastAsia="Arial" w:hAnsi="Arial" w:cs="Arial"/>
          <w:b/>
          <w:spacing w:val="2"/>
          <w:lang w:val="sl-SI"/>
        </w:rPr>
        <w:t>b</w:t>
      </w:r>
      <w:r w:rsidRPr="00EA2D0E">
        <w:rPr>
          <w:rFonts w:ascii="Arial" w:eastAsia="Arial" w:hAnsi="Arial" w:cs="Arial"/>
          <w:b/>
          <w:spacing w:val="2"/>
          <w:w w:val="101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ek</w:t>
      </w:r>
      <w:r w:rsidRPr="00EA2D0E">
        <w:rPr>
          <w:rFonts w:ascii="Arial" w:eastAsia="Arial" w:hAnsi="Arial" w:cs="Arial"/>
          <w:b/>
          <w:lang w:val="sl-SI"/>
        </w:rPr>
        <w:t>t</w:t>
      </w:r>
      <w:r w:rsidR="00F508DA" w:rsidRPr="00F508DA">
        <w:rPr>
          <w:rFonts w:ascii="Arial" w:eastAsia="Arial" w:hAnsi="Arial" w:cs="Arial"/>
          <w:b/>
          <w:lang w:val="sl-SI"/>
        </w:rPr>
        <w:t xml:space="preserve">, </w:t>
      </w:r>
      <w:r w:rsidR="00F508DA" w:rsidRPr="00F508DA">
        <w:rPr>
          <w:rFonts w:ascii="Arial" w:hAnsi="Arial" w:cs="Arial"/>
          <w:b/>
          <w:lang w:val="sl-SI"/>
        </w:rPr>
        <w:t>ustrezni BON obrazec, iz katerega je razvidna bonitetna ocena po standardu Basel 2, ki ne sme biti starejši od 30 dni od dne predvidenega za predložitev</w:t>
      </w:r>
      <w:r w:rsidRPr="00F508DA">
        <w:rPr>
          <w:rFonts w:ascii="Arial" w:eastAsia="Arial" w:hAnsi="Arial" w:cs="Arial"/>
          <w:b/>
          <w:lang w:val="sl-SI"/>
        </w:rPr>
        <w:t xml:space="preserve"> in ESPD obrazec</w:t>
      </w:r>
    </w:p>
    <w:p w:rsidR="001E0F81" w:rsidRPr="002D2530" w:rsidRDefault="001E0F81">
      <w:pPr>
        <w:spacing w:before="20" w:line="240" w:lineRule="exact"/>
        <w:rPr>
          <w:sz w:val="24"/>
          <w:szCs w:val="24"/>
          <w:lang w:val="sl-SI"/>
        </w:rPr>
      </w:pPr>
    </w:p>
    <w:p w:rsidR="001E0F81" w:rsidRPr="002D2530" w:rsidRDefault="008F17E3" w:rsidP="00F508DA">
      <w:pPr>
        <w:ind w:left="156" w:right="6425"/>
        <w:jc w:val="both"/>
        <w:rPr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9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lang w:val="sl-SI"/>
        </w:rPr>
        <w:t>1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lang w:val="sl-SI"/>
        </w:rPr>
        <w:t xml:space="preserve">3   </w:t>
      </w:r>
      <w:r w:rsidRPr="002D2530">
        <w:rPr>
          <w:rFonts w:ascii="Arial" w:eastAsia="Arial" w:hAnsi="Arial" w:cs="Arial"/>
          <w:b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6"/>
          <w:lang w:val="sl-SI"/>
        </w:rPr>
        <w:t>T</w:t>
      </w:r>
      <w:r w:rsidRPr="002D2530">
        <w:rPr>
          <w:rFonts w:ascii="Arial" w:eastAsia="Arial" w:hAnsi="Arial" w:cs="Arial"/>
          <w:b/>
          <w:spacing w:val="-6"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>h</w:t>
      </w:r>
      <w:r w:rsidRPr="002D2530">
        <w:rPr>
          <w:rFonts w:ascii="Arial" w:eastAsia="Arial" w:hAnsi="Arial" w:cs="Arial"/>
          <w:b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>po</w:t>
      </w:r>
      <w:r w:rsidRPr="002D2530">
        <w:rPr>
          <w:rFonts w:ascii="Arial" w:eastAsia="Arial" w:hAnsi="Arial" w:cs="Arial"/>
          <w:b/>
          <w:spacing w:val="-6"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3"/>
          <w:lang w:val="sl-SI"/>
        </w:rPr>
        <w:t>bn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="00F508DA">
        <w:rPr>
          <w:rFonts w:ascii="Arial" w:eastAsia="Arial" w:hAnsi="Arial" w:cs="Arial"/>
          <w:b/>
          <w:lang w:val="sl-SI"/>
        </w:rPr>
        <w:t>t</w:t>
      </w:r>
    </w:p>
    <w:p w:rsidR="001E0F81" w:rsidRPr="002D2530" w:rsidRDefault="001E0F81">
      <w:pPr>
        <w:spacing w:before="14" w:line="280" w:lineRule="exact"/>
        <w:rPr>
          <w:sz w:val="28"/>
          <w:szCs w:val="28"/>
          <w:lang w:val="sl-SI"/>
        </w:rPr>
      </w:pPr>
    </w:p>
    <w:p w:rsidR="001E0F81" w:rsidRPr="002D2530" w:rsidRDefault="008F17E3">
      <w:pPr>
        <w:spacing w:before="36"/>
        <w:ind w:left="722" w:right="121" w:hanging="56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 xml:space="preserve">.      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adnj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 5 (</w:t>
      </w:r>
      <w:r w:rsidRPr="002D2530">
        <w:rPr>
          <w:rFonts w:ascii="Arial" w:eastAsia="Arial" w:hAnsi="Arial" w:cs="Arial"/>
          <w:spacing w:val="-2"/>
          <w:lang w:val="sl-SI"/>
        </w:rPr>
        <w:t>pe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h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-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h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-2"/>
          <w:lang w:val="sl-SI"/>
        </w:rPr>
        <w:t>dne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-2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ede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vsa</w:t>
      </w:r>
      <w:r w:rsidRPr="002D2530">
        <w:rPr>
          <w:rFonts w:ascii="Arial" w:eastAsia="Arial" w:hAnsi="Arial" w:cs="Arial"/>
          <w:b/>
          <w:lang w:val="sl-SI"/>
        </w:rPr>
        <w:t>j</w:t>
      </w:r>
      <w:r w:rsidRPr="002D2530">
        <w:rPr>
          <w:rFonts w:ascii="Arial" w:eastAsia="Arial" w:hAnsi="Arial" w:cs="Arial"/>
          <w:b/>
          <w:spacing w:val="42"/>
          <w:lang w:val="sl-SI"/>
        </w:rPr>
        <w:t xml:space="preserve"> </w:t>
      </w:r>
      <w:r w:rsidR="001C3DA2">
        <w:rPr>
          <w:rFonts w:ascii="Arial" w:eastAsia="Arial" w:hAnsi="Arial" w:cs="Arial"/>
          <w:b/>
          <w:lang w:val="sl-SI"/>
        </w:rPr>
        <w:t>3</w:t>
      </w:r>
      <w:r w:rsidRPr="002D2530">
        <w:rPr>
          <w:rFonts w:ascii="Arial" w:eastAsia="Arial" w:hAnsi="Arial" w:cs="Arial"/>
          <w:b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5"/>
          <w:lang w:val="sl-SI"/>
        </w:rPr>
        <w:t>(</w:t>
      </w:r>
      <w:r w:rsidR="001C3DA2">
        <w:rPr>
          <w:rFonts w:ascii="Arial" w:eastAsia="Arial" w:hAnsi="Arial" w:cs="Arial"/>
          <w:b/>
          <w:spacing w:val="-5"/>
          <w:lang w:val="sl-SI"/>
        </w:rPr>
        <w:t>tri</w:t>
      </w:r>
      <w:r w:rsidRPr="002D2530">
        <w:rPr>
          <w:rFonts w:ascii="Arial" w:eastAsia="Arial" w:hAnsi="Arial" w:cs="Arial"/>
          <w:b/>
          <w:lang w:val="sl-SI"/>
        </w:rPr>
        <w:t>)</w:t>
      </w:r>
      <w:r w:rsidRPr="002D2530">
        <w:rPr>
          <w:rFonts w:ascii="Arial" w:eastAsia="Arial" w:hAnsi="Arial" w:cs="Arial"/>
          <w:b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spacing w:val="-10"/>
          <w:lang w:val="sl-SI"/>
        </w:rPr>
        <w:t>k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3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opravljen</w:t>
      </w:r>
      <w:r w:rsidR="001C3DA2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posl</w:t>
      </w:r>
      <w:r w:rsidR="001C3DA2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dobav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5"/>
          <w:lang w:val="sl-SI"/>
        </w:rPr>
        <w:t xml:space="preserve">montaže </w:t>
      </w:r>
      <w:r w:rsidRPr="002D2530">
        <w:rPr>
          <w:rFonts w:ascii="Arial" w:eastAsia="Arial" w:hAnsi="Arial" w:cs="Arial"/>
          <w:spacing w:val="2"/>
          <w:lang w:val="sl-SI"/>
        </w:rPr>
        <w:t>pohištven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2"/>
          <w:lang w:val="sl-SI"/>
        </w:rPr>
        <w:t>oprem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–</w:t>
      </w:r>
      <w:r w:rsidRPr="002D2530">
        <w:rPr>
          <w:rFonts w:ascii="Arial" w:eastAsia="Arial" w:hAnsi="Arial" w:cs="Arial"/>
          <w:spacing w:val="4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referenčn</w:t>
      </w:r>
      <w:r w:rsidR="001C3DA2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projekt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objekti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klasifikaci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C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5"/>
          <w:lang w:val="sl-SI"/>
        </w:rPr>
        <w:t>-</w:t>
      </w:r>
      <w:r w:rsidRPr="002D2530">
        <w:rPr>
          <w:rFonts w:ascii="Arial" w:eastAsia="Arial" w:hAnsi="Arial" w:cs="Arial"/>
          <w:spacing w:val="11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9"/>
          <w:lang w:val="sl-SI"/>
        </w:rPr>
        <w:t xml:space="preserve"> </w:t>
      </w:r>
      <w:r w:rsidR="00F508DA">
        <w:rPr>
          <w:rFonts w:ascii="Arial" w:eastAsia="Arial" w:hAnsi="Arial" w:cs="Arial"/>
          <w:spacing w:val="19"/>
          <w:lang w:val="sl-SI"/>
        </w:rPr>
        <w:t>12630,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b/>
          <w:spacing w:val="-2"/>
          <w:lang w:val="sl-SI"/>
        </w:rPr>
        <w:t>vre</w:t>
      </w:r>
      <w:r w:rsidRPr="002D2530">
        <w:rPr>
          <w:rFonts w:ascii="Arial" w:eastAsia="Arial" w:hAnsi="Arial" w:cs="Arial"/>
          <w:b/>
          <w:spacing w:val="2"/>
          <w:lang w:val="sl-SI"/>
        </w:rPr>
        <w:t>dno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lang w:val="sl-SI"/>
        </w:rPr>
        <w:t xml:space="preserve">ti </w:t>
      </w:r>
      <w:r w:rsidRPr="002D2530">
        <w:rPr>
          <w:rFonts w:ascii="Arial" w:eastAsia="Arial" w:hAnsi="Arial" w:cs="Arial"/>
          <w:b/>
          <w:spacing w:val="-3"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sam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re</w:t>
      </w:r>
      <w:r w:rsidRPr="002D2530">
        <w:rPr>
          <w:rFonts w:ascii="Arial" w:eastAsia="Arial" w:hAnsi="Arial" w:cs="Arial"/>
          <w:b/>
          <w:lang w:val="sl-SI"/>
        </w:rPr>
        <w:t>f</w:t>
      </w:r>
      <w:r w:rsidRPr="002D2530">
        <w:rPr>
          <w:rFonts w:ascii="Arial" w:eastAsia="Arial" w:hAnsi="Arial" w:cs="Arial"/>
          <w:b/>
          <w:spacing w:val="-2"/>
          <w:lang w:val="sl-SI"/>
        </w:rPr>
        <w:t>ere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spacing w:val="-2"/>
          <w:lang w:val="sl-SI"/>
        </w:rPr>
        <w:t>c</w:t>
      </w:r>
      <w:r w:rsidRPr="002D2530">
        <w:rPr>
          <w:rFonts w:ascii="Arial" w:eastAsia="Arial" w:hAnsi="Arial" w:cs="Arial"/>
          <w:b/>
          <w:lang w:val="sl-SI"/>
        </w:rPr>
        <w:t xml:space="preserve">e </w:t>
      </w:r>
      <w:r w:rsidRPr="002D2530">
        <w:rPr>
          <w:rFonts w:ascii="Arial" w:eastAsia="Arial" w:hAnsi="Arial" w:cs="Arial"/>
          <w:b/>
          <w:spacing w:val="-2"/>
          <w:lang w:val="sl-SI"/>
        </w:rPr>
        <w:t>vsa</w:t>
      </w:r>
      <w:r w:rsidRPr="002D2530">
        <w:rPr>
          <w:rFonts w:ascii="Arial" w:eastAsia="Arial" w:hAnsi="Arial" w:cs="Arial"/>
          <w:b/>
          <w:lang w:val="sl-SI"/>
        </w:rPr>
        <w:t>j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="00F508DA">
        <w:rPr>
          <w:rFonts w:ascii="Arial" w:eastAsia="Arial" w:hAnsi="Arial" w:cs="Arial"/>
          <w:b/>
          <w:spacing w:val="-2"/>
          <w:lang w:val="sl-SI"/>
        </w:rPr>
        <w:t>180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lang w:val="sl-SI"/>
        </w:rPr>
        <w:t>00</w:t>
      </w:r>
      <w:r w:rsidRPr="002D2530">
        <w:rPr>
          <w:rFonts w:ascii="Arial" w:eastAsia="Arial" w:hAnsi="Arial" w:cs="Arial"/>
          <w:b/>
          <w:lang w:val="sl-SI"/>
        </w:rPr>
        <w:t>0</w:t>
      </w:r>
      <w:r w:rsidRPr="002D2530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-2"/>
          <w:lang w:val="sl-SI"/>
        </w:rPr>
        <w:t>U</w:t>
      </w:r>
      <w:r w:rsidRPr="002D2530">
        <w:rPr>
          <w:rFonts w:ascii="Arial" w:eastAsia="Arial" w:hAnsi="Arial" w:cs="Arial"/>
          <w:b/>
          <w:lang w:val="sl-SI"/>
        </w:rPr>
        <w:t>R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-6"/>
          <w:lang w:val="sl-SI"/>
        </w:rPr>
        <w:t>e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DD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w w:val="101"/>
          <w:lang w:val="sl-SI"/>
        </w:rPr>
        <w:t>.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722" w:right="118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upo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 xml:space="preserve">.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ju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eden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 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6"/>
          <w:lang w:val="sl-SI"/>
        </w:rPr>
        <w:t>f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6"/>
          <w:lang w:val="sl-SI"/>
        </w:rPr>
        <w:t>f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 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pe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ba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h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–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ag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w w:val="101"/>
          <w:lang w:val="sl-SI"/>
        </w:rPr>
        <w:t xml:space="preserve">.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3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ru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2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Upo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2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6"/>
          <w:lang w:val="sl-SI"/>
        </w:rPr>
        <w:t>f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ca</w:t>
      </w:r>
      <w:r w:rsidRPr="002D2530">
        <w:rPr>
          <w:rFonts w:ascii="Arial" w:eastAsia="Arial" w:hAnsi="Arial" w:cs="Arial"/>
          <w:spacing w:val="2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re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ji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upo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6"/>
          <w:lang w:val="sl-SI"/>
        </w:rPr>
        <w:t>f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ce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f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C</w:t>
      </w:r>
      <w:r w:rsidRPr="002D2530">
        <w:rPr>
          <w:rFonts w:ascii="Arial" w:eastAsia="Arial" w:hAnsi="Arial" w:cs="Arial"/>
          <w:lang w:val="sl-SI"/>
        </w:rPr>
        <w:t>C</w:t>
      </w:r>
      <w:r w:rsidR="00F508DA">
        <w:rPr>
          <w:rFonts w:ascii="Arial" w:eastAsia="Arial" w:hAnsi="Arial" w:cs="Arial"/>
          <w:spacing w:val="1"/>
          <w:lang w:val="sl-SI"/>
        </w:rPr>
        <w:t>-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="00CD74A6">
        <w:rPr>
          <w:rFonts w:ascii="Arial" w:eastAsia="Arial" w:hAnsi="Arial" w:cs="Arial"/>
          <w:spacing w:val="5"/>
          <w:lang w:val="sl-SI"/>
        </w:rPr>
        <w:t>12630</w:t>
      </w:r>
      <w:r w:rsidR="00F508DA">
        <w:rPr>
          <w:rFonts w:ascii="Arial" w:eastAsia="Arial" w:hAnsi="Arial" w:cs="Arial"/>
          <w:spacing w:val="5"/>
          <w:lang w:val="sl-SI"/>
        </w:rPr>
        <w:t>)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7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722" w:right="7519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:</w:t>
      </w:r>
    </w:p>
    <w:p w:rsidR="00EA2D0E" w:rsidRPr="00EA2D0E" w:rsidRDefault="00EA2D0E" w:rsidP="00EA2D0E">
      <w:pPr>
        <w:pStyle w:val="NoSpacing"/>
        <w:ind w:left="708"/>
        <w:rPr>
          <w:rFonts w:ascii="Arial" w:eastAsia="Arial" w:hAnsi="Arial" w:cs="Arial"/>
          <w:b/>
          <w:lang w:val="sl-SI"/>
        </w:rPr>
      </w:pPr>
      <w:r w:rsidRPr="00EA2D0E">
        <w:rPr>
          <w:rFonts w:ascii="Arial" w:eastAsia="Arial" w:hAnsi="Arial" w:cs="Arial"/>
          <w:b/>
          <w:spacing w:val="2"/>
          <w:lang w:val="sl-SI"/>
        </w:rPr>
        <w:t>O</w:t>
      </w:r>
      <w:r w:rsidRPr="00EA2D0E">
        <w:rPr>
          <w:rFonts w:ascii="Arial" w:eastAsia="Arial" w:hAnsi="Arial" w:cs="Arial"/>
          <w:b/>
          <w:spacing w:val="-2"/>
          <w:lang w:val="sl-SI"/>
        </w:rPr>
        <w:t>b</w:t>
      </w:r>
      <w:r w:rsidRPr="00EA2D0E">
        <w:rPr>
          <w:rFonts w:ascii="Arial" w:eastAsia="Arial" w:hAnsi="Arial" w:cs="Arial"/>
          <w:b/>
          <w:lang w:val="sl-SI"/>
        </w:rPr>
        <w:t>r</w:t>
      </w:r>
      <w:r w:rsidRPr="00EA2D0E">
        <w:rPr>
          <w:rFonts w:ascii="Arial" w:eastAsia="Arial" w:hAnsi="Arial" w:cs="Arial"/>
          <w:b/>
          <w:spacing w:val="-2"/>
          <w:lang w:val="sl-SI"/>
        </w:rPr>
        <w:t>a</w:t>
      </w:r>
      <w:r w:rsidRPr="00EA2D0E">
        <w:rPr>
          <w:rFonts w:ascii="Arial" w:eastAsia="Arial" w:hAnsi="Arial" w:cs="Arial"/>
          <w:b/>
          <w:lang w:val="sl-SI"/>
        </w:rPr>
        <w:t>z</w:t>
      </w:r>
      <w:r w:rsidRPr="00EA2D0E">
        <w:rPr>
          <w:rFonts w:ascii="Arial" w:eastAsia="Arial" w:hAnsi="Arial" w:cs="Arial"/>
          <w:b/>
          <w:spacing w:val="-2"/>
          <w:lang w:val="sl-SI"/>
        </w:rPr>
        <w:t>e</w:t>
      </w:r>
      <w:r w:rsidRPr="00EA2D0E">
        <w:rPr>
          <w:rFonts w:ascii="Arial" w:eastAsia="Arial" w:hAnsi="Arial" w:cs="Arial"/>
          <w:b/>
          <w:lang w:val="sl-SI"/>
        </w:rPr>
        <w:t>c</w:t>
      </w:r>
      <w:r w:rsidRPr="00EA2D0E">
        <w:rPr>
          <w:rFonts w:ascii="Arial" w:eastAsia="Arial" w:hAnsi="Arial" w:cs="Arial"/>
          <w:b/>
          <w:spacing w:val="2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-2"/>
          <w:lang w:val="sl-SI"/>
        </w:rPr>
        <w:t>»Re</w:t>
      </w:r>
      <w:r w:rsidRPr="00EA2D0E">
        <w:rPr>
          <w:rFonts w:ascii="Arial" w:eastAsia="Arial" w:hAnsi="Arial" w:cs="Arial"/>
          <w:b/>
          <w:lang w:val="sl-SI"/>
        </w:rPr>
        <w:t>f</w:t>
      </w:r>
      <w:r w:rsidRPr="00EA2D0E">
        <w:rPr>
          <w:rFonts w:ascii="Arial" w:eastAsia="Arial" w:hAnsi="Arial" w:cs="Arial"/>
          <w:b/>
          <w:spacing w:val="-2"/>
          <w:lang w:val="sl-SI"/>
        </w:rPr>
        <w:t>ere</w:t>
      </w:r>
      <w:r w:rsidRPr="00EA2D0E">
        <w:rPr>
          <w:rFonts w:ascii="Arial" w:eastAsia="Arial" w:hAnsi="Arial" w:cs="Arial"/>
          <w:b/>
          <w:spacing w:val="2"/>
          <w:lang w:val="sl-SI"/>
        </w:rPr>
        <w:t>n</w:t>
      </w:r>
      <w:r w:rsidRPr="00EA2D0E">
        <w:rPr>
          <w:rFonts w:ascii="Arial" w:eastAsia="Arial" w:hAnsi="Arial" w:cs="Arial"/>
          <w:b/>
          <w:spacing w:val="-2"/>
          <w:lang w:val="sl-SI"/>
        </w:rPr>
        <w:t>č</w:t>
      </w:r>
      <w:r w:rsidRPr="00EA2D0E">
        <w:rPr>
          <w:rFonts w:ascii="Arial" w:eastAsia="Arial" w:hAnsi="Arial" w:cs="Arial"/>
          <w:b/>
          <w:spacing w:val="2"/>
          <w:lang w:val="sl-SI"/>
        </w:rPr>
        <w:t>n</w:t>
      </w:r>
      <w:r w:rsidRPr="00EA2D0E">
        <w:rPr>
          <w:rFonts w:ascii="Arial" w:eastAsia="Arial" w:hAnsi="Arial" w:cs="Arial"/>
          <w:b/>
          <w:lang w:val="sl-SI"/>
        </w:rPr>
        <w:t>a</w:t>
      </w:r>
      <w:r w:rsidRPr="00EA2D0E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EA2D0E">
        <w:rPr>
          <w:rFonts w:ascii="Arial" w:eastAsia="Arial" w:hAnsi="Arial" w:cs="Arial"/>
          <w:b/>
          <w:lang w:val="sl-SI"/>
        </w:rPr>
        <w:t>z</w:t>
      </w:r>
      <w:r w:rsidRPr="00EA2D0E">
        <w:rPr>
          <w:rFonts w:ascii="Arial" w:eastAsia="Arial" w:hAnsi="Arial" w:cs="Arial"/>
          <w:b/>
          <w:spacing w:val="2"/>
          <w:w w:val="101"/>
          <w:lang w:val="sl-SI"/>
        </w:rPr>
        <w:t>j</w:t>
      </w:r>
      <w:r w:rsidRPr="00EA2D0E">
        <w:rPr>
          <w:rFonts w:ascii="Arial" w:eastAsia="Arial" w:hAnsi="Arial" w:cs="Arial"/>
          <w:b/>
          <w:spacing w:val="-2"/>
          <w:lang w:val="sl-SI"/>
        </w:rPr>
        <w:t>ava</w:t>
      </w:r>
      <w:r w:rsidRPr="00EA2D0E">
        <w:rPr>
          <w:rFonts w:ascii="Arial" w:eastAsia="Arial" w:hAnsi="Arial" w:cs="Arial"/>
          <w:b/>
          <w:lang w:val="sl-SI"/>
        </w:rPr>
        <w:t>« in ESPD obrazec</w:t>
      </w:r>
    </w:p>
    <w:p w:rsidR="00EA2D0E" w:rsidRPr="00EA2D0E" w:rsidRDefault="00EA2D0E" w:rsidP="00EA2D0E">
      <w:pPr>
        <w:pStyle w:val="NoSpacing"/>
        <w:ind w:left="708"/>
        <w:rPr>
          <w:rFonts w:ascii="Arial" w:hAnsi="Arial" w:cs="Arial"/>
          <w:b/>
          <w:sz w:val="22"/>
          <w:szCs w:val="22"/>
          <w:lang w:val="sl-SI"/>
        </w:rPr>
      </w:pPr>
    </w:p>
    <w:p w:rsidR="001C3DA2" w:rsidRPr="001C3DA2" w:rsidRDefault="008F17E3" w:rsidP="001C3DA2">
      <w:pPr>
        <w:pStyle w:val="NoSpacing"/>
        <w:ind w:firstLine="708"/>
        <w:rPr>
          <w:rFonts w:ascii="Arial" w:eastAsia="Arial" w:hAnsi="Arial" w:cs="Arial"/>
          <w:w w:val="101"/>
          <w:u w:val="single"/>
          <w:lang w:val="sl-SI"/>
        </w:rPr>
      </w:pPr>
      <w:r w:rsidRPr="001C3DA2">
        <w:rPr>
          <w:rFonts w:ascii="Arial" w:eastAsia="Arial" w:hAnsi="Arial" w:cs="Arial"/>
          <w:spacing w:val="2"/>
          <w:u w:val="single"/>
          <w:lang w:val="sl-SI"/>
        </w:rPr>
        <w:t>G</w:t>
      </w:r>
      <w:r w:rsidRPr="001C3DA2">
        <w:rPr>
          <w:rFonts w:ascii="Arial" w:eastAsia="Arial" w:hAnsi="Arial" w:cs="Arial"/>
          <w:u w:val="single"/>
          <w:lang w:val="sl-SI"/>
        </w:rPr>
        <w:t>o</w:t>
      </w:r>
      <w:r w:rsidRPr="001C3DA2">
        <w:rPr>
          <w:rFonts w:ascii="Arial" w:eastAsia="Arial" w:hAnsi="Arial" w:cs="Arial"/>
          <w:spacing w:val="-5"/>
          <w:u w:val="single"/>
          <w:lang w:val="sl-SI"/>
        </w:rPr>
        <w:t>s</w:t>
      </w:r>
      <w:r w:rsidRPr="001C3DA2">
        <w:rPr>
          <w:rFonts w:ascii="Arial" w:eastAsia="Arial" w:hAnsi="Arial" w:cs="Arial"/>
          <w:u w:val="single"/>
          <w:lang w:val="sl-SI"/>
        </w:rPr>
        <w:t>poda</w:t>
      </w:r>
      <w:r w:rsidRPr="001C3DA2">
        <w:rPr>
          <w:rFonts w:ascii="Arial" w:eastAsia="Arial" w:hAnsi="Arial" w:cs="Arial"/>
          <w:spacing w:val="5"/>
          <w:u w:val="single"/>
          <w:lang w:val="sl-SI"/>
        </w:rPr>
        <w:t>r</w:t>
      </w:r>
      <w:r w:rsidRPr="001C3DA2">
        <w:rPr>
          <w:rFonts w:ascii="Arial" w:eastAsia="Arial" w:hAnsi="Arial" w:cs="Arial"/>
          <w:spacing w:val="-5"/>
          <w:u w:val="single"/>
          <w:lang w:val="sl-SI"/>
        </w:rPr>
        <w:t>s</w:t>
      </w:r>
      <w:r w:rsidRPr="001C3DA2">
        <w:rPr>
          <w:rFonts w:ascii="Arial" w:eastAsia="Arial" w:hAnsi="Arial" w:cs="Arial"/>
          <w:u w:val="single"/>
          <w:lang w:val="sl-SI"/>
        </w:rPr>
        <w:t>ki</w:t>
      </w:r>
      <w:r w:rsidRPr="001C3DA2">
        <w:rPr>
          <w:rFonts w:ascii="Arial" w:eastAsia="Arial" w:hAnsi="Arial" w:cs="Arial"/>
          <w:spacing w:val="-51"/>
          <w:u w:val="single"/>
          <w:lang w:val="sl-SI"/>
        </w:rPr>
        <w:t xml:space="preserve"> </w:t>
      </w:r>
      <w:r w:rsidR="001C3DA2" w:rsidRPr="001C3DA2">
        <w:rPr>
          <w:rFonts w:ascii="Arial" w:eastAsia="Arial" w:hAnsi="Arial" w:cs="Arial"/>
          <w:spacing w:val="-51"/>
          <w:u w:val="single"/>
          <w:lang w:val="sl-SI"/>
        </w:rPr>
        <w:t xml:space="preserve">       </w:t>
      </w:r>
      <w:r w:rsidRPr="001C3DA2">
        <w:rPr>
          <w:rFonts w:ascii="Arial" w:eastAsia="Arial" w:hAnsi="Arial" w:cs="Arial"/>
          <w:spacing w:val="-5"/>
          <w:u w:val="single"/>
          <w:lang w:val="sl-SI"/>
        </w:rPr>
        <w:t>s</w:t>
      </w:r>
      <w:r w:rsidRPr="001C3DA2">
        <w:rPr>
          <w:rFonts w:ascii="Arial" w:eastAsia="Arial" w:hAnsi="Arial" w:cs="Arial"/>
          <w:u w:val="single"/>
          <w:lang w:val="sl-SI"/>
        </w:rPr>
        <w:t>ub</w:t>
      </w:r>
      <w:r w:rsidRPr="001C3DA2">
        <w:rPr>
          <w:rFonts w:ascii="Arial" w:eastAsia="Arial" w:hAnsi="Arial" w:cs="Arial"/>
          <w:spacing w:val="3"/>
          <w:u w:val="single"/>
          <w:lang w:val="sl-SI"/>
        </w:rPr>
        <w:t>j</w:t>
      </w:r>
      <w:r w:rsidRPr="001C3DA2">
        <w:rPr>
          <w:rFonts w:ascii="Arial" w:eastAsia="Arial" w:hAnsi="Arial" w:cs="Arial"/>
          <w:u w:val="single"/>
          <w:lang w:val="sl-SI"/>
        </w:rPr>
        <w:t>ek</w:t>
      </w:r>
      <w:r w:rsidRPr="001C3DA2">
        <w:rPr>
          <w:rFonts w:ascii="Arial" w:eastAsia="Arial" w:hAnsi="Arial" w:cs="Arial"/>
          <w:w w:val="101"/>
          <w:u w:val="single"/>
          <w:lang w:val="sl-SI"/>
        </w:rPr>
        <w:t>t</w:t>
      </w:r>
      <w:r w:rsidR="001C3DA2">
        <w:rPr>
          <w:rFonts w:ascii="Arial" w:eastAsia="Arial" w:hAnsi="Arial" w:cs="Arial"/>
          <w:w w:val="101"/>
          <w:u w:val="single"/>
          <w:lang w:val="sl-SI"/>
        </w:rPr>
        <w:t xml:space="preserve"> </w:t>
      </w:r>
      <w:r w:rsidRPr="001C3DA2">
        <w:rPr>
          <w:rFonts w:ascii="Arial" w:eastAsia="Arial" w:hAnsi="Arial" w:cs="Arial"/>
          <w:spacing w:val="-53"/>
          <w:u w:val="single"/>
          <w:lang w:val="sl-SI"/>
        </w:rPr>
        <w:t xml:space="preserve"> </w:t>
      </w:r>
      <w:r w:rsidRPr="001C3DA2">
        <w:rPr>
          <w:rFonts w:ascii="Arial" w:eastAsia="Arial" w:hAnsi="Arial" w:cs="Arial"/>
          <w:u w:val="single"/>
          <w:lang w:val="sl-SI"/>
        </w:rPr>
        <w:t>za</w:t>
      </w:r>
      <w:r w:rsidR="001C3DA2">
        <w:rPr>
          <w:rFonts w:ascii="Arial" w:eastAsia="Arial" w:hAnsi="Arial" w:cs="Arial"/>
          <w:u w:val="single"/>
          <w:lang w:val="sl-SI"/>
        </w:rPr>
        <w:t xml:space="preserve"> </w:t>
      </w:r>
      <w:r w:rsidRPr="001C3DA2">
        <w:rPr>
          <w:rFonts w:ascii="Arial" w:eastAsia="Arial" w:hAnsi="Arial" w:cs="Arial"/>
          <w:spacing w:val="-66"/>
          <w:u w:val="single"/>
          <w:lang w:val="sl-SI"/>
        </w:rPr>
        <w:t xml:space="preserve"> </w:t>
      </w:r>
      <w:r w:rsidRPr="001C3DA2">
        <w:rPr>
          <w:rFonts w:ascii="Arial" w:eastAsia="Arial" w:hAnsi="Arial" w:cs="Arial"/>
          <w:spacing w:val="10"/>
          <w:u w:val="single"/>
          <w:lang w:val="sl-SI"/>
        </w:rPr>
        <w:t>v</w:t>
      </w:r>
      <w:r w:rsidRPr="001C3DA2">
        <w:rPr>
          <w:rFonts w:ascii="Arial" w:eastAsia="Arial" w:hAnsi="Arial" w:cs="Arial"/>
          <w:spacing w:val="-5"/>
          <w:u w:val="single"/>
          <w:lang w:val="sl-SI"/>
        </w:rPr>
        <w:t>s</w:t>
      </w:r>
      <w:r w:rsidRPr="001C3DA2">
        <w:rPr>
          <w:rFonts w:ascii="Arial" w:eastAsia="Arial" w:hAnsi="Arial" w:cs="Arial"/>
          <w:u w:val="single"/>
          <w:lang w:val="sl-SI"/>
        </w:rPr>
        <w:t>ak</w:t>
      </w:r>
      <w:r w:rsidRPr="001C3DA2">
        <w:rPr>
          <w:rFonts w:ascii="Arial" w:eastAsia="Arial" w:hAnsi="Arial" w:cs="Arial"/>
          <w:spacing w:val="-54"/>
          <w:u w:val="single"/>
          <w:lang w:val="sl-SI"/>
        </w:rPr>
        <w:t xml:space="preserve"> </w:t>
      </w:r>
      <w:r w:rsidR="001C3DA2">
        <w:rPr>
          <w:rFonts w:ascii="Arial" w:eastAsia="Arial" w:hAnsi="Arial" w:cs="Arial"/>
          <w:spacing w:val="-54"/>
          <w:u w:val="single"/>
          <w:lang w:val="sl-SI"/>
        </w:rPr>
        <w:t xml:space="preserve">      </w:t>
      </w:r>
      <w:r w:rsidR="001C3DA2">
        <w:rPr>
          <w:rFonts w:ascii="Arial" w:eastAsia="Arial" w:hAnsi="Arial" w:cs="Arial"/>
          <w:u w:val="single"/>
          <w:lang w:val="sl-SI"/>
        </w:rPr>
        <w:t xml:space="preserve"> referenčni </w:t>
      </w:r>
      <w:r w:rsidRPr="001C3DA2">
        <w:rPr>
          <w:rFonts w:ascii="Arial" w:eastAsia="Arial" w:hAnsi="Arial" w:cs="Arial"/>
          <w:u w:val="single"/>
          <w:lang w:val="sl-SI"/>
        </w:rPr>
        <w:t>po</w:t>
      </w:r>
      <w:r w:rsidRPr="001C3DA2">
        <w:rPr>
          <w:rFonts w:ascii="Arial" w:eastAsia="Arial" w:hAnsi="Arial" w:cs="Arial"/>
          <w:spacing w:val="-5"/>
          <w:u w:val="single"/>
          <w:lang w:val="sl-SI"/>
        </w:rPr>
        <w:t>s</w:t>
      </w:r>
      <w:r w:rsidRPr="001C3DA2">
        <w:rPr>
          <w:rFonts w:ascii="Arial" w:eastAsia="Arial" w:hAnsi="Arial" w:cs="Arial"/>
          <w:u w:val="single"/>
          <w:lang w:val="sl-SI"/>
        </w:rPr>
        <w:t>el</w:t>
      </w:r>
      <w:r w:rsidRPr="001C3DA2">
        <w:rPr>
          <w:rFonts w:ascii="Arial" w:eastAsia="Arial" w:hAnsi="Arial" w:cs="Arial"/>
          <w:spacing w:val="-51"/>
          <w:u w:val="single"/>
          <w:lang w:val="sl-SI"/>
        </w:rPr>
        <w:t xml:space="preserve"> </w:t>
      </w:r>
      <w:r w:rsidR="001C3DA2">
        <w:rPr>
          <w:rFonts w:ascii="Arial" w:eastAsia="Arial" w:hAnsi="Arial" w:cs="Arial"/>
          <w:spacing w:val="-51"/>
          <w:u w:val="single"/>
          <w:lang w:val="sl-SI"/>
        </w:rPr>
        <w:t xml:space="preserve">                  </w:t>
      </w:r>
      <w:r w:rsidRPr="001C3DA2">
        <w:rPr>
          <w:rFonts w:ascii="Arial" w:eastAsia="Arial" w:hAnsi="Arial" w:cs="Arial"/>
          <w:u w:val="single"/>
          <w:lang w:val="sl-SI"/>
        </w:rPr>
        <w:t>pre</w:t>
      </w:r>
      <w:r w:rsidRPr="001C3DA2">
        <w:rPr>
          <w:rFonts w:ascii="Arial" w:eastAsia="Arial" w:hAnsi="Arial" w:cs="Arial"/>
          <w:spacing w:val="-6"/>
          <w:u w:val="single"/>
          <w:lang w:val="sl-SI"/>
        </w:rPr>
        <w:t>d</w:t>
      </w:r>
      <w:r w:rsidRPr="001C3DA2">
        <w:rPr>
          <w:rFonts w:ascii="Arial" w:eastAsia="Arial" w:hAnsi="Arial" w:cs="Arial"/>
          <w:spacing w:val="3"/>
          <w:u w:val="single"/>
          <w:lang w:val="sl-SI"/>
        </w:rPr>
        <w:t>l</w:t>
      </w:r>
      <w:r w:rsidRPr="001C3DA2">
        <w:rPr>
          <w:rFonts w:ascii="Arial" w:eastAsia="Arial" w:hAnsi="Arial" w:cs="Arial"/>
          <w:u w:val="single"/>
          <w:lang w:val="sl-SI"/>
        </w:rPr>
        <w:t>oži</w:t>
      </w:r>
      <w:r w:rsidRPr="001C3DA2">
        <w:rPr>
          <w:rFonts w:ascii="Arial" w:eastAsia="Arial" w:hAnsi="Arial" w:cs="Arial"/>
          <w:spacing w:val="-61"/>
          <w:u w:val="single"/>
          <w:lang w:val="sl-SI"/>
        </w:rPr>
        <w:t xml:space="preserve"> </w:t>
      </w:r>
      <w:r w:rsidR="001C3DA2">
        <w:rPr>
          <w:rFonts w:ascii="Arial" w:eastAsia="Arial" w:hAnsi="Arial" w:cs="Arial"/>
          <w:spacing w:val="-61"/>
          <w:u w:val="single"/>
          <w:lang w:val="sl-SI"/>
        </w:rPr>
        <w:t xml:space="preserve">                                                                     </w:t>
      </w:r>
      <w:r w:rsidR="001C3DA2">
        <w:rPr>
          <w:rFonts w:ascii="Arial" w:eastAsia="Arial" w:hAnsi="Arial" w:cs="Arial"/>
          <w:spacing w:val="-5"/>
          <w:u w:val="single"/>
          <w:lang w:val="sl-SI"/>
        </w:rPr>
        <w:t xml:space="preserve"> svojo</w:t>
      </w:r>
      <w:r w:rsidR="001C3DA2">
        <w:rPr>
          <w:rFonts w:ascii="Arial" w:eastAsia="Arial" w:hAnsi="Arial" w:cs="Arial"/>
          <w:u w:val="single"/>
          <w:lang w:val="sl-SI"/>
        </w:rPr>
        <w:t xml:space="preserve"> </w:t>
      </w:r>
      <w:r w:rsidRPr="001C3DA2">
        <w:rPr>
          <w:rFonts w:ascii="Arial" w:eastAsia="Arial" w:hAnsi="Arial" w:cs="Arial"/>
          <w:spacing w:val="-61"/>
          <w:u w:val="single"/>
          <w:lang w:val="sl-SI"/>
        </w:rPr>
        <w:t xml:space="preserve"> </w:t>
      </w:r>
      <w:r w:rsidRPr="001C3DA2">
        <w:rPr>
          <w:rFonts w:ascii="Arial" w:eastAsia="Arial" w:hAnsi="Arial" w:cs="Arial"/>
          <w:spacing w:val="3"/>
          <w:u w:val="single"/>
          <w:lang w:val="sl-SI"/>
        </w:rPr>
        <w:t>i</w:t>
      </w:r>
      <w:r w:rsidRPr="001C3DA2">
        <w:rPr>
          <w:rFonts w:ascii="Arial" w:eastAsia="Arial" w:hAnsi="Arial" w:cs="Arial"/>
          <w:spacing w:val="-5"/>
          <w:u w:val="single"/>
          <w:lang w:val="sl-SI"/>
        </w:rPr>
        <w:t>z</w:t>
      </w:r>
      <w:r w:rsidRPr="001C3DA2">
        <w:rPr>
          <w:rFonts w:ascii="Arial" w:eastAsia="Arial" w:hAnsi="Arial" w:cs="Arial"/>
          <w:spacing w:val="3"/>
          <w:u w:val="single"/>
          <w:lang w:val="sl-SI"/>
        </w:rPr>
        <w:t>j</w:t>
      </w:r>
      <w:r w:rsidRPr="001C3DA2">
        <w:rPr>
          <w:rFonts w:ascii="Arial" w:eastAsia="Arial" w:hAnsi="Arial" w:cs="Arial"/>
          <w:spacing w:val="-6"/>
          <w:u w:val="single"/>
          <w:lang w:val="sl-SI"/>
        </w:rPr>
        <w:t>a</w:t>
      </w:r>
      <w:r w:rsidRPr="001C3DA2">
        <w:rPr>
          <w:rFonts w:ascii="Arial" w:eastAsia="Arial" w:hAnsi="Arial" w:cs="Arial"/>
          <w:spacing w:val="5"/>
          <w:u w:val="single"/>
          <w:lang w:val="sl-SI"/>
        </w:rPr>
        <w:t>v</w:t>
      </w:r>
      <w:r w:rsidRPr="001C3DA2">
        <w:rPr>
          <w:rFonts w:ascii="Arial" w:eastAsia="Arial" w:hAnsi="Arial" w:cs="Arial"/>
          <w:u w:val="single"/>
          <w:lang w:val="sl-SI"/>
        </w:rPr>
        <w:t>o</w:t>
      </w:r>
      <w:r w:rsidRPr="001C3DA2">
        <w:rPr>
          <w:rFonts w:ascii="Arial" w:eastAsia="Arial" w:hAnsi="Arial" w:cs="Arial"/>
          <w:w w:val="101"/>
          <w:u w:val="single"/>
          <w:lang w:val="sl-SI"/>
        </w:rPr>
        <w:t>.</w:t>
      </w:r>
    </w:p>
    <w:p w:rsidR="001E0F81" w:rsidRPr="002D2530" w:rsidRDefault="001C3DA2" w:rsidP="001C3DA2">
      <w:pPr>
        <w:spacing w:line="220" w:lineRule="exact"/>
        <w:ind w:left="722" w:right="2706"/>
        <w:jc w:val="both"/>
        <w:rPr>
          <w:sz w:val="19"/>
          <w:szCs w:val="19"/>
          <w:lang w:val="sl-SI"/>
        </w:rPr>
      </w:pPr>
      <w:r w:rsidRPr="002D2530">
        <w:rPr>
          <w:sz w:val="19"/>
          <w:szCs w:val="19"/>
          <w:lang w:val="sl-SI"/>
        </w:rPr>
        <w:t xml:space="preserve"> </w:t>
      </w:r>
    </w:p>
    <w:p w:rsidR="001E0F81" w:rsidRPr="002D2530" w:rsidRDefault="008F17E3">
      <w:pPr>
        <w:spacing w:before="35"/>
        <w:ind w:left="156" w:right="4855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9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spacing w:val="-2"/>
          <w:lang w:val="sl-SI"/>
        </w:rPr>
        <w:t>1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lang w:val="sl-SI"/>
        </w:rPr>
        <w:t xml:space="preserve">4   </w:t>
      </w:r>
      <w:r w:rsidRPr="002D2530">
        <w:rPr>
          <w:rFonts w:ascii="Arial" w:eastAsia="Arial" w:hAnsi="Arial" w:cs="Arial"/>
          <w:b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Ka</w:t>
      </w:r>
      <w:r w:rsidRPr="002D2530">
        <w:rPr>
          <w:rFonts w:ascii="Arial" w:eastAsia="Arial" w:hAnsi="Arial" w:cs="Arial"/>
          <w:b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vsk</w:t>
      </w:r>
      <w:r w:rsidRPr="002D2530">
        <w:rPr>
          <w:rFonts w:ascii="Arial" w:eastAsia="Arial" w:hAnsi="Arial" w:cs="Arial"/>
          <w:b/>
          <w:lang w:val="sl-SI"/>
        </w:rPr>
        <w:t xml:space="preserve">i </w:t>
      </w:r>
      <w:r w:rsidRPr="002D2530">
        <w:rPr>
          <w:rFonts w:ascii="Arial" w:eastAsia="Arial" w:hAnsi="Arial" w:cs="Arial"/>
          <w:b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lang w:val="sl-SI"/>
        </w:rPr>
        <w:t>g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lang w:val="sl-SI"/>
        </w:rPr>
        <w:t xml:space="preserve">i 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5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m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6"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>po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spacing w:val="-3"/>
          <w:lang w:val="sl-SI"/>
        </w:rPr>
        <w:t>ob</w:t>
      </w:r>
      <w:r w:rsidRPr="002D2530">
        <w:rPr>
          <w:rFonts w:ascii="Arial" w:eastAsia="Arial" w:hAnsi="Arial" w:cs="Arial"/>
          <w:b/>
          <w:spacing w:val="2"/>
          <w:lang w:val="sl-SI"/>
        </w:rPr>
        <w:t>no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lang w:val="sl-SI"/>
        </w:rPr>
        <w:t>t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722" w:right="121" w:hanging="566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 xml:space="preserve">.      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Ponudni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mor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imet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ve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ča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izvajanj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teg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naročil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6"/>
          <w:lang w:val="sl-SI"/>
        </w:rPr>
        <w:t xml:space="preserve"> </w:t>
      </w:r>
      <w:r w:rsidRPr="002D2530">
        <w:rPr>
          <w:rFonts w:ascii="Arial" w:eastAsia="Arial" w:hAnsi="Arial" w:cs="Arial"/>
          <w:spacing w:val="6"/>
          <w:u w:val="thick" w:color="000000"/>
          <w:lang w:val="sl-SI"/>
        </w:rPr>
        <w:t>vsaj</w:t>
      </w:r>
      <w:r w:rsidRPr="002D2530">
        <w:rPr>
          <w:rFonts w:ascii="Arial" w:eastAsia="Arial" w:hAnsi="Arial" w:cs="Arial"/>
          <w:spacing w:val="-50"/>
          <w:u w:val="thick" w:color="000000"/>
          <w:lang w:val="sl-SI"/>
        </w:rPr>
        <w:t xml:space="preserve"> </w:t>
      </w:r>
      <w:r w:rsidRPr="002D2530">
        <w:rPr>
          <w:rFonts w:ascii="Arial" w:eastAsia="Arial" w:hAnsi="Arial" w:cs="Arial"/>
          <w:u w:val="thick" w:color="000000"/>
          <w:lang w:val="sl-SI"/>
        </w:rPr>
        <w:t>1</w:t>
      </w:r>
      <w:r w:rsidRPr="002D2530">
        <w:rPr>
          <w:rFonts w:ascii="Arial" w:eastAsia="Arial" w:hAnsi="Arial" w:cs="Arial"/>
          <w:spacing w:val="-43"/>
          <w:u w:val="thick" w:color="000000"/>
          <w:lang w:val="sl-SI"/>
        </w:rPr>
        <w:t xml:space="preserve"> </w:t>
      </w:r>
      <w:r w:rsidRPr="002D2530">
        <w:rPr>
          <w:rFonts w:ascii="Arial" w:eastAsia="Arial" w:hAnsi="Arial" w:cs="Arial"/>
          <w:spacing w:val="6"/>
          <w:u w:val="thick" w:color="000000"/>
          <w:lang w:val="sl-SI"/>
        </w:rPr>
        <w:t>(en)</w:t>
      </w:r>
      <w:r w:rsidRPr="002D2530">
        <w:rPr>
          <w:rFonts w:ascii="Arial" w:eastAsia="Arial" w:hAnsi="Arial" w:cs="Arial"/>
          <w:spacing w:val="-50"/>
          <w:u w:val="thick" w:color="000000"/>
          <w:lang w:val="sl-SI"/>
        </w:rPr>
        <w:t xml:space="preserve"> </w:t>
      </w:r>
      <w:r w:rsidRPr="002D2530">
        <w:rPr>
          <w:rFonts w:ascii="Arial" w:eastAsia="Arial" w:hAnsi="Arial" w:cs="Arial"/>
          <w:spacing w:val="6"/>
          <w:u w:val="thick" w:color="000000"/>
          <w:lang w:val="sl-SI"/>
        </w:rPr>
        <w:t>kade</w:t>
      </w:r>
      <w:r w:rsidRPr="002D2530">
        <w:rPr>
          <w:rFonts w:ascii="Arial" w:eastAsia="Arial" w:hAnsi="Arial" w:cs="Arial"/>
          <w:u w:val="thick" w:color="000000"/>
          <w:lang w:val="sl-SI"/>
        </w:rPr>
        <w:t>r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odgo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3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del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nadal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w w:val="101"/>
          <w:lang w:val="sl-SI"/>
        </w:rPr>
        <w:t>:</w:t>
      </w:r>
    </w:p>
    <w:p w:rsidR="001E0F81" w:rsidRPr="002D2530" w:rsidRDefault="008F17E3">
      <w:pPr>
        <w:spacing w:before="28"/>
        <w:ind w:left="583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 xml:space="preserve">-  </w:t>
      </w:r>
      <w:r w:rsidRPr="002D2530">
        <w:rPr>
          <w:rFonts w:ascii="Arial" w:eastAsia="Arial" w:hAnsi="Arial" w:cs="Arial"/>
          <w:spacing w:val="4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be</w:t>
      </w:r>
      <w:r w:rsidRPr="002D2530">
        <w:rPr>
          <w:rFonts w:ascii="Arial" w:eastAsia="Arial" w:hAnsi="Arial" w:cs="Arial"/>
          <w:lang w:val="sl-SI"/>
        </w:rPr>
        <w:t xml:space="preserve">: 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2"/>
          <w:lang w:val="sl-SI"/>
        </w:rPr>
        <w:t>esars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v</w:t>
      </w:r>
      <w:r w:rsidRPr="002D2530">
        <w:rPr>
          <w:rFonts w:ascii="Arial" w:eastAsia="Arial" w:hAnsi="Arial" w:cs="Arial"/>
          <w:b/>
          <w:lang w:val="sl-SI"/>
        </w:rPr>
        <w:t>o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spacing w:val="-3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>i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ar</w:t>
      </w:r>
      <w:r w:rsidRPr="002D2530">
        <w:rPr>
          <w:rFonts w:ascii="Arial" w:eastAsia="Arial" w:hAnsi="Arial" w:cs="Arial"/>
          <w:b/>
          <w:spacing w:val="-3"/>
          <w:lang w:val="sl-SI"/>
        </w:rPr>
        <w:t>h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ek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2"/>
          <w:lang w:val="sl-SI"/>
        </w:rPr>
        <w:t>u</w:t>
      </w:r>
      <w:r w:rsidRPr="002D2530">
        <w:rPr>
          <w:rFonts w:ascii="Arial" w:eastAsia="Arial" w:hAnsi="Arial" w:cs="Arial"/>
          <w:b/>
          <w:spacing w:val="-6"/>
          <w:lang w:val="sl-SI"/>
        </w:rPr>
        <w:t>r</w:t>
      </w:r>
      <w:r w:rsidRPr="002D2530">
        <w:rPr>
          <w:rFonts w:ascii="Arial" w:eastAsia="Arial" w:hAnsi="Arial" w:cs="Arial"/>
          <w:b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>;</w:t>
      </w:r>
    </w:p>
    <w:p w:rsidR="001E0F81" w:rsidRPr="002D2530" w:rsidRDefault="008F17E3">
      <w:pPr>
        <w:spacing w:before="34"/>
        <w:ind w:left="583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 xml:space="preserve">-  </w:t>
      </w:r>
      <w:r w:rsidRPr="002D2530">
        <w:rPr>
          <w:rFonts w:ascii="Arial" w:eastAsia="Arial" w:hAnsi="Arial" w:cs="Arial"/>
          <w:spacing w:val="4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5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 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</w:p>
    <w:p w:rsidR="001E0F81" w:rsidRPr="002D2530" w:rsidRDefault="001C3DA2">
      <w:pPr>
        <w:spacing w:before="29"/>
        <w:ind w:left="866"/>
        <w:rPr>
          <w:rFonts w:ascii="Arial" w:eastAsia="Arial" w:hAnsi="Arial" w:cs="Arial"/>
          <w:lang w:val="sl-SI"/>
        </w:rPr>
      </w:pPr>
      <w:r>
        <w:rPr>
          <w:rFonts w:ascii="Arial" w:eastAsia="Arial" w:hAnsi="Arial" w:cs="Arial"/>
          <w:b/>
          <w:lang w:val="sl-SI"/>
        </w:rPr>
        <w:t>s tremi</w:t>
      </w:r>
      <w:r w:rsidR="008F17E3" w:rsidRPr="002D2530">
        <w:rPr>
          <w:rFonts w:ascii="Arial" w:eastAsia="Arial" w:hAnsi="Arial" w:cs="Arial"/>
          <w:b/>
          <w:spacing w:val="2"/>
          <w:lang w:val="sl-SI"/>
        </w:rPr>
        <w:t xml:space="preserve"> </w:t>
      </w:r>
      <w:r w:rsidR="008F17E3" w:rsidRPr="002D2530">
        <w:rPr>
          <w:rFonts w:ascii="Arial" w:eastAsia="Arial" w:hAnsi="Arial" w:cs="Arial"/>
          <w:b/>
          <w:spacing w:val="-2"/>
          <w:lang w:val="sl-SI"/>
        </w:rPr>
        <w:t>re</w:t>
      </w:r>
      <w:r w:rsidR="008F17E3" w:rsidRPr="002D2530">
        <w:rPr>
          <w:rFonts w:ascii="Arial" w:eastAsia="Arial" w:hAnsi="Arial" w:cs="Arial"/>
          <w:b/>
          <w:lang w:val="sl-SI"/>
        </w:rPr>
        <w:t>f</w:t>
      </w:r>
      <w:r w:rsidR="008F17E3" w:rsidRPr="002D2530">
        <w:rPr>
          <w:rFonts w:ascii="Arial" w:eastAsia="Arial" w:hAnsi="Arial" w:cs="Arial"/>
          <w:b/>
          <w:spacing w:val="-2"/>
          <w:lang w:val="sl-SI"/>
        </w:rPr>
        <w:t>ere</w:t>
      </w:r>
      <w:r w:rsidR="008F17E3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8F17E3"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="008F17E3" w:rsidRPr="002D2530">
        <w:rPr>
          <w:rFonts w:ascii="Arial" w:eastAsia="Arial" w:hAnsi="Arial" w:cs="Arial"/>
          <w:b/>
          <w:spacing w:val="2"/>
          <w:lang w:val="sl-SI"/>
        </w:rPr>
        <w:t>ni</w:t>
      </w:r>
      <w:r w:rsidR="008F17E3" w:rsidRPr="002D2530">
        <w:rPr>
          <w:rFonts w:ascii="Arial" w:eastAsia="Arial" w:hAnsi="Arial" w:cs="Arial"/>
          <w:b/>
          <w:spacing w:val="-2"/>
          <w:lang w:val="sl-SI"/>
        </w:rPr>
        <w:t>m</w:t>
      </w:r>
      <w:r>
        <w:rPr>
          <w:rFonts w:ascii="Arial" w:eastAsia="Arial" w:hAnsi="Arial" w:cs="Arial"/>
          <w:b/>
          <w:spacing w:val="-2"/>
          <w:lang w:val="sl-SI"/>
        </w:rPr>
        <w:t>i</w:t>
      </w:r>
      <w:r w:rsidR="008F17E3"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="008F17E3" w:rsidRPr="002D2530">
        <w:rPr>
          <w:rFonts w:ascii="Arial" w:eastAsia="Arial" w:hAnsi="Arial" w:cs="Arial"/>
          <w:b/>
          <w:spacing w:val="2"/>
          <w:lang w:val="sl-SI"/>
        </w:rPr>
        <w:t>p</w:t>
      </w:r>
      <w:r w:rsidR="008F17E3" w:rsidRPr="002D2530">
        <w:rPr>
          <w:rFonts w:ascii="Arial" w:eastAsia="Arial" w:hAnsi="Arial" w:cs="Arial"/>
          <w:b/>
          <w:spacing w:val="-2"/>
          <w:lang w:val="sl-SI"/>
        </w:rPr>
        <w:t>r</w:t>
      </w:r>
      <w:r w:rsidR="008F17E3" w:rsidRPr="002D2530">
        <w:rPr>
          <w:rFonts w:ascii="Arial" w:eastAsia="Arial" w:hAnsi="Arial" w:cs="Arial"/>
          <w:b/>
          <w:spacing w:val="-3"/>
          <w:lang w:val="sl-SI"/>
        </w:rPr>
        <w:t>o</w:t>
      </w:r>
      <w:r w:rsidR="008F17E3" w:rsidRPr="002D2530">
        <w:rPr>
          <w:rFonts w:ascii="Arial" w:eastAsia="Arial" w:hAnsi="Arial" w:cs="Arial"/>
          <w:b/>
          <w:spacing w:val="2"/>
          <w:lang w:val="sl-SI"/>
        </w:rPr>
        <w:t>j</w:t>
      </w:r>
      <w:r w:rsidR="008F17E3" w:rsidRPr="002D2530">
        <w:rPr>
          <w:rFonts w:ascii="Arial" w:eastAsia="Arial" w:hAnsi="Arial" w:cs="Arial"/>
          <w:b/>
          <w:spacing w:val="-2"/>
          <w:lang w:val="sl-SI"/>
        </w:rPr>
        <w:t>ek</w:t>
      </w:r>
      <w:r w:rsidR="008F17E3" w:rsidRPr="002D2530">
        <w:rPr>
          <w:rFonts w:ascii="Arial" w:eastAsia="Arial" w:hAnsi="Arial" w:cs="Arial"/>
          <w:b/>
          <w:lang w:val="sl-SI"/>
        </w:rPr>
        <w:t>t</w:t>
      </w:r>
      <w:r>
        <w:rPr>
          <w:rFonts w:ascii="Arial" w:eastAsia="Arial" w:hAnsi="Arial" w:cs="Arial"/>
          <w:b/>
          <w:lang w:val="sl-SI"/>
        </w:rPr>
        <w:t>i</w:t>
      </w:r>
      <w:r w:rsidR="008F17E3" w:rsidRPr="002D2530">
        <w:rPr>
          <w:rFonts w:ascii="Arial" w:eastAsia="Arial" w:hAnsi="Arial" w:cs="Arial"/>
          <w:b/>
          <w:spacing w:val="1"/>
          <w:lang w:val="sl-SI"/>
        </w:rPr>
        <w:t xml:space="preserve"> </w:t>
      </w:r>
      <w:r w:rsidR="008F17E3" w:rsidRPr="002D2530">
        <w:rPr>
          <w:rFonts w:ascii="Arial" w:eastAsia="Arial" w:hAnsi="Arial" w:cs="Arial"/>
          <w:b/>
          <w:lang w:val="sl-SI"/>
        </w:rPr>
        <w:t xml:space="preserve">v </w:t>
      </w:r>
      <w:r w:rsidR="008F17E3" w:rsidRPr="002D2530">
        <w:rPr>
          <w:rFonts w:ascii="Arial" w:eastAsia="Arial" w:hAnsi="Arial" w:cs="Arial"/>
          <w:b/>
          <w:spacing w:val="-2"/>
          <w:lang w:val="sl-SI"/>
        </w:rPr>
        <w:t>vre</w:t>
      </w:r>
      <w:r w:rsidR="008F17E3" w:rsidRPr="002D2530">
        <w:rPr>
          <w:rFonts w:ascii="Arial" w:eastAsia="Arial" w:hAnsi="Arial" w:cs="Arial"/>
          <w:b/>
          <w:spacing w:val="-3"/>
          <w:lang w:val="sl-SI"/>
        </w:rPr>
        <w:t>dn</w:t>
      </w:r>
      <w:r w:rsidR="008F17E3" w:rsidRPr="002D2530">
        <w:rPr>
          <w:rFonts w:ascii="Arial" w:eastAsia="Arial" w:hAnsi="Arial" w:cs="Arial"/>
          <w:b/>
          <w:spacing w:val="2"/>
          <w:lang w:val="sl-SI"/>
        </w:rPr>
        <w:t>o</w:t>
      </w:r>
      <w:r w:rsidR="008F17E3" w:rsidRPr="002D2530">
        <w:rPr>
          <w:rFonts w:ascii="Arial" w:eastAsia="Arial" w:hAnsi="Arial" w:cs="Arial"/>
          <w:b/>
          <w:spacing w:val="-2"/>
          <w:lang w:val="sl-SI"/>
        </w:rPr>
        <w:t>s</w:t>
      </w:r>
      <w:r w:rsidR="008F17E3" w:rsidRPr="002D2530">
        <w:rPr>
          <w:rFonts w:ascii="Arial" w:eastAsia="Arial" w:hAnsi="Arial" w:cs="Arial"/>
          <w:b/>
          <w:lang w:val="sl-SI"/>
        </w:rPr>
        <w:t xml:space="preserve">ti </w:t>
      </w:r>
      <w:r w:rsidR="008F17E3" w:rsidRPr="002D2530">
        <w:rPr>
          <w:rFonts w:ascii="Arial" w:eastAsia="Arial" w:hAnsi="Arial" w:cs="Arial"/>
          <w:b/>
          <w:spacing w:val="-3"/>
          <w:lang w:val="sl-SI"/>
        </w:rPr>
        <w:t>p</w:t>
      </w:r>
      <w:r w:rsidR="008F17E3" w:rsidRPr="002D2530">
        <w:rPr>
          <w:rFonts w:ascii="Arial" w:eastAsia="Arial" w:hAnsi="Arial" w:cs="Arial"/>
          <w:b/>
          <w:spacing w:val="2"/>
          <w:lang w:val="sl-SI"/>
        </w:rPr>
        <w:t>o</w:t>
      </w:r>
      <w:r w:rsidR="008F17E3" w:rsidRPr="002D2530">
        <w:rPr>
          <w:rFonts w:ascii="Arial" w:eastAsia="Arial" w:hAnsi="Arial" w:cs="Arial"/>
          <w:b/>
          <w:spacing w:val="-2"/>
          <w:lang w:val="sl-SI"/>
        </w:rPr>
        <w:t>same</w:t>
      </w:r>
      <w:r w:rsidR="008F17E3" w:rsidRPr="002D2530">
        <w:rPr>
          <w:rFonts w:ascii="Arial" w:eastAsia="Arial" w:hAnsi="Arial" w:cs="Arial"/>
          <w:b/>
          <w:lang w:val="sl-SI"/>
        </w:rPr>
        <w:t>z</w:t>
      </w:r>
      <w:r w:rsidR="008F17E3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8F17E3" w:rsidRPr="002D2530">
        <w:rPr>
          <w:rFonts w:ascii="Arial" w:eastAsia="Arial" w:hAnsi="Arial" w:cs="Arial"/>
          <w:b/>
          <w:lang w:val="sl-SI"/>
        </w:rPr>
        <w:t xml:space="preserve">e </w:t>
      </w:r>
      <w:r w:rsidR="008F17E3" w:rsidRPr="002D2530">
        <w:rPr>
          <w:rFonts w:ascii="Arial" w:eastAsia="Arial" w:hAnsi="Arial" w:cs="Arial"/>
          <w:b/>
          <w:spacing w:val="-2"/>
          <w:lang w:val="sl-SI"/>
        </w:rPr>
        <w:t>re</w:t>
      </w:r>
      <w:r w:rsidR="008F17E3" w:rsidRPr="002D2530">
        <w:rPr>
          <w:rFonts w:ascii="Arial" w:eastAsia="Arial" w:hAnsi="Arial" w:cs="Arial"/>
          <w:b/>
          <w:lang w:val="sl-SI"/>
        </w:rPr>
        <w:t>f</w:t>
      </w:r>
      <w:r w:rsidR="008F17E3" w:rsidRPr="002D2530">
        <w:rPr>
          <w:rFonts w:ascii="Arial" w:eastAsia="Arial" w:hAnsi="Arial" w:cs="Arial"/>
          <w:b/>
          <w:spacing w:val="-2"/>
          <w:lang w:val="sl-SI"/>
        </w:rPr>
        <w:t>ere</w:t>
      </w:r>
      <w:r w:rsidR="008F17E3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8F17E3" w:rsidRPr="002D2530">
        <w:rPr>
          <w:rFonts w:ascii="Arial" w:eastAsia="Arial" w:hAnsi="Arial" w:cs="Arial"/>
          <w:b/>
          <w:spacing w:val="-2"/>
          <w:lang w:val="sl-SI"/>
        </w:rPr>
        <w:t>c</w:t>
      </w:r>
      <w:r w:rsidR="008F17E3" w:rsidRPr="002D2530">
        <w:rPr>
          <w:rFonts w:ascii="Arial" w:eastAsia="Arial" w:hAnsi="Arial" w:cs="Arial"/>
          <w:b/>
          <w:lang w:val="sl-SI"/>
        </w:rPr>
        <w:t xml:space="preserve">e </w:t>
      </w:r>
      <w:r w:rsidR="008F17E3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8F17E3" w:rsidRPr="002D2530">
        <w:rPr>
          <w:rFonts w:ascii="Arial" w:eastAsia="Arial" w:hAnsi="Arial" w:cs="Arial"/>
          <w:b/>
          <w:spacing w:val="-6"/>
          <w:lang w:val="sl-SI"/>
        </w:rPr>
        <w:t>a</w:t>
      </w:r>
      <w:r w:rsidR="008F17E3" w:rsidRPr="002D2530">
        <w:rPr>
          <w:rFonts w:ascii="Arial" w:eastAsia="Arial" w:hAnsi="Arial" w:cs="Arial"/>
          <w:b/>
          <w:spacing w:val="2"/>
          <w:lang w:val="sl-SI"/>
        </w:rPr>
        <w:t>j</w:t>
      </w:r>
      <w:r w:rsidR="008F17E3" w:rsidRPr="002D2530">
        <w:rPr>
          <w:rFonts w:ascii="Arial" w:eastAsia="Arial" w:hAnsi="Arial" w:cs="Arial"/>
          <w:b/>
          <w:spacing w:val="-2"/>
          <w:lang w:val="sl-SI"/>
        </w:rPr>
        <w:t>ma</w:t>
      </w:r>
      <w:r w:rsidR="008F17E3" w:rsidRPr="002D2530">
        <w:rPr>
          <w:rFonts w:ascii="Arial" w:eastAsia="Arial" w:hAnsi="Arial" w:cs="Arial"/>
          <w:b/>
          <w:spacing w:val="2"/>
          <w:lang w:val="sl-SI"/>
        </w:rPr>
        <w:t>n</w:t>
      </w:r>
      <w:r w:rsidR="008F17E3" w:rsidRPr="002D2530">
        <w:rPr>
          <w:rFonts w:ascii="Arial" w:eastAsia="Arial" w:hAnsi="Arial" w:cs="Arial"/>
          <w:b/>
          <w:lang w:val="sl-SI"/>
        </w:rPr>
        <w:t xml:space="preserve">j </w:t>
      </w:r>
      <w:r w:rsidR="00F508DA">
        <w:rPr>
          <w:rFonts w:ascii="Arial" w:eastAsia="Arial" w:hAnsi="Arial" w:cs="Arial"/>
          <w:b/>
          <w:spacing w:val="-2"/>
          <w:lang w:val="sl-SI"/>
        </w:rPr>
        <w:t>180</w:t>
      </w:r>
      <w:r w:rsidR="008F17E3" w:rsidRPr="002D2530">
        <w:rPr>
          <w:rFonts w:ascii="Arial" w:eastAsia="Arial" w:hAnsi="Arial" w:cs="Arial"/>
          <w:b/>
          <w:spacing w:val="2"/>
          <w:w w:val="101"/>
          <w:lang w:val="sl-SI"/>
        </w:rPr>
        <w:t>.</w:t>
      </w:r>
      <w:r w:rsidR="008F17E3" w:rsidRPr="002D2530">
        <w:rPr>
          <w:rFonts w:ascii="Arial" w:eastAsia="Arial" w:hAnsi="Arial" w:cs="Arial"/>
          <w:b/>
          <w:spacing w:val="-2"/>
          <w:lang w:val="sl-SI"/>
        </w:rPr>
        <w:t>00</w:t>
      </w:r>
      <w:r w:rsidR="008F17E3" w:rsidRPr="002D2530">
        <w:rPr>
          <w:rFonts w:ascii="Arial" w:eastAsia="Arial" w:hAnsi="Arial" w:cs="Arial"/>
          <w:b/>
          <w:lang w:val="sl-SI"/>
        </w:rPr>
        <w:t>0</w:t>
      </w:r>
    </w:p>
    <w:p w:rsidR="001E0F81" w:rsidRPr="002D2530" w:rsidRDefault="008F17E3">
      <w:pPr>
        <w:spacing w:before="29"/>
        <w:ind w:left="866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-2"/>
          <w:lang w:val="sl-SI"/>
        </w:rPr>
        <w:t>U</w:t>
      </w:r>
      <w:r w:rsidRPr="002D2530">
        <w:rPr>
          <w:rFonts w:ascii="Arial" w:eastAsia="Arial" w:hAnsi="Arial" w:cs="Arial"/>
          <w:b/>
          <w:lang w:val="sl-SI"/>
        </w:rPr>
        <w:t>R</w:t>
      </w:r>
      <w:r w:rsidRPr="002D2530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spacing w:val="-2"/>
          <w:lang w:val="sl-SI"/>
        </w:rPr>
        <w:t>re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DD</w:t>
      </w:r>
      <w:r w:rsidRPr="002D2530">
        <w:rPr>
          <w:rFonts w:ascii="Arial" w:eastAsia="Arial" w:hAnsi="Arial" w:cs="Arial"/>
          <w:b/>
          <w:spacing w:val="-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edeni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adnj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5</w:t>
      </w:r>
      <w:r w:rsidRPr="002D2530">
        <w:rPr>
          <w:rFonts w:ascii="Arial" w:eastAsia="Arial" w:hAnsi="Arial" w:cs="Arial"/>
          <w:spacing w:val="-5"/>
          <w:lang w:val="sl-SI"/>
        </w:rPr>
        <w:t>-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h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5" w:line="280" w:lineRule="exact"/>
        <w:rPr>
          <w:sz w:val="28"/>
          <w:szCs w:val="28"/>
          <w:lang w:val="sl-SI"/>
        </w:rPr>
      </w:pPr>
    </w:p>
    <w:p w:rsidR="001E0F81" w:rsidRPr="00EA2D0E" w:rsidRDefault="008F17E3" w:rsidP="00EA2D0E">
      <w:pPr>
        <w:pStyle w:val="NoSpacing"/>
        <w:ind w:left="708"/>
        <w:rPr>
          <w:rFonts w:ascii="Arial" w:eastAsia="Arial" w:hAnsi="Arial" w:cs="Arial"/>
          <w:b/>
          <w:lang w:val="sl-SI"/>
        </w:rPr>
      </w:pPr>
      <w:r w:rsidRPr="00EA2D0E">
        <w:rPr>
          <w:rFonts w:ascii="Arial" w:eastAsia="Arial" w:hAnsi="Arial" w:cs="Arial"/>
          <w:b/>
          <w:lang w:val="sl-SI"/>
        </w:rPr>
        <w:t>D</w:t>
      </w:r>
      <w:r w:rsidRPr="00EA2D0E">
        <w:rPr>
          <w:rFonts w:ascii="Arial" w:eastAsia="Arial" w:hAnsi="Arial" w:cs="Arial"/>
          <w:b/>
          <w:spacing w:val="2"/>
          <w:lang w:val="sl-SI"/>
        </w:rPr>
        <w:t>O</w:t>
      </w:r>
      <w:r w:rsidRPr="00EA2D0E">
        <w:rPr>
          <w:rFonts w:ascii="Arial" w:eastAsia="Arial" w:hAnsi="Arial" w:cs="Arial"/>
          <w:b/>
          <w:lang w:val="sl-SI"/>
        </w:rPr>
        <w:t>K</w:t>
      </w:r>
      <w:r w:rsidRPr="00EA2D0E">
        <w:rPr>
          <w:rFonts w:ascii="Arial" w:eastAsia="Arial" w:hAnsi="Arial" w:cs="Arial"/>
          <w:b/>
          <w:spacing w:val="-6"/>
          <w:lang w:val="sl-SI"/>
        </w:rPr>
        <w:t>A</w:t>
      </w:r>
      <w:r w:rsidRPr="00EA2D0E">
        <w:rPr>
          <w:rFonts w:ascii="Arial" w:eastAsia="Arial" w:hAnsi="Arial" w:cs="Arial"/>
          <w:b/>
          <w:spacing w:val="2"/>
          <w:lang w:val="sl-SI"/>
        </w:rPr>
        <w:t>Z</w:t>
      </w:r>
      <w:r w:rsidRPr="00EA2D0E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EA2D0E">
        <w:rPr>
          <w:rFonts w:ascii="Arial" w:eastAsia="Arial" w:hAnsi="Arial" w:cs="Arial"/>
          <w:b/>
          <w:spacing w:val="2"/>
          <w:lang w:val="sl-SI"/>
        </w:rPr>
        <w:t>L</w:t>
      </w:r>
      <w:r w:rsidRPr="00EA2D0E">
        <w:rPr>
          <w:rFonts w:ascii="Arial" w:eastAsia="Arial" w:hAnsi="Arial" w:cs="Arial"/>
          <w:b/>
          <w:spacing w:val="-3"/>
          <w:lang w:val="sl-SI"/>
        </w:rPr>
        <w:t>O</w:t>
      </w:r>
      <w:r w:rsidRPr="00EA2D0E">
        <w:rPr>
          <w:rFonts w:ascii="Arial" w:eastAsia="Arial" w:hAnsi="Arial" w:cs="Arial"/>
          <w:b/>
          <w:lang w:val="sl-SI"/>
        </w:rPr>
        <w:t xml:space="preserve">: </w:t>
      </w:r>
      <w:r w:rsidRPr="00EA2D0E">
        <w:rPr>
          <w:rFonts w:ascii="Arial" w:eastAsia="Arial" w:hAnsi="Arial" w:cs="Arial"/>
          <w:b/>
          <w:spacing w:val="2"/>
          <w:lang w:val="sl-SI"/>
        </w:rPr>
        <w:t>Ob</w:t>
      </w:r>
      <w:r w:rsidRPr="00EA2D0E">
        <w:rPr>
          <w:rFonts w:ascii="Arial" w:eastAsia="Arial" w:hAnsi="Arial" w:cs="Arial"/>
          <w:b/>
          <w:lang w:val="sl-SI"/>
        </w:rPr>
        <w:t>razec »Pr</w:t>
      </w:r>
      <w:r w:rsidRPr="00EA2D0E">
        <w:rPr>
          <w:rFonts w:ascii="Arial" w:eastAsia="Arial" w:hAnsi="Arial" w:cs="Arial"/>
          <w:b/>
          <w:spacing w:val="-3"/>
          <w:w w:val="101"/>
          <w:lang w:val="sl-SI"/>
        </w:rPr>
        <w:t>i</w:t>
      </w:r>
      <w:r w:rsidRPr="00EA2D0E">
        <w:rPr>
          <w:rFonts w:ascii="Arial" w:eastAsia="Arial" w:hAnsi="Arial" w:cs="Arial"/>
          <w:b/>
          <w:spacing w:val="2"/>
          <w:w w:val="101"/>
          <w:lang w:val="sl-SI"/>
        </w:rPr>
        <w:t>j</w:t>
      </w:r>
      <w:r w:rsidRPr="00EA2D0E">
        <w:rPr>
          <w:rFonts w:ascii="Arial" w:eastAsia="Arial" w:hAnsi="Arial" w:cs="Arial"/>
          <w:b/>
          <w:lang w:val="sl-SI"/>
        </w:rPr>
        <w:t>ava</w:t>
      </w:r>
      <w:r w:rsidR="00EA2D0E" w:rsidRPr="00EA2D0E">
        <w:rPr>
          <w:rFonts w:ascii="Arial" w:eastAsia="Arial" w:hAnsi="Arial" w:cs="Arial"/>
          <w:b/>
          <w:lang w:val="sl-SI"/>
        </w:rPr>
        <w:t xml:space="preserve">«, </w:t>
      </w:r>
      <w:r w:rsidRPr="00EA2D0E">
        <w:rPr>
          <w:rFonts w:ascii="Arial" w:eastAsia="Arial" w:hAnsi="Arial" w:cs="Arial"/>
          <w:b/>
          <w:lang w:val="sl-SI"/>
        </w:rPr>
        <w:t>obrazec</w:t>
      </w:r>
      <w:r w:rsidRPr="00EA2D0E">
        <w:rPr>
          <w:rFonts w:ascii="Arial" w:eastAsia="Arial" w:hAnsi="Arial" w:cs="Arial"/>
          <w:b/>
          <w:spacing w:val="2"/>
          <w:lang w:val="sl-SI"/>
        </w:rPr>
        <w:t xml:space="preserve"> </w:t>
      </w:r>
      <w:r w:rsidRPr="00EA2D0E">
        <w:rPr>
          <w:rFonts w:ascii="Arial" w:eastAsia="Arial" w:hAnsi="Arial" w:cs="Arial"/>
          <w:b/>
          <w:lang w:val="sl-SI"/>
        </w:rPr>
        <w:t>»</w:t>
      </w:r>
      <w:r w:rsidRPr="00EA2D0E">
        <w:rPr>
          <w:rFonts w:ascii="Arial" w:eastAsia="Arial" w:hAnsi="Arial" w:cs="Arial"/>
          <w:b/>
          <w:spacing w:val="2"/>
          <w:lang w:val="sl-SI"/>
        </w:rPr>
        <w:t>I</w:t>
      </w:r>
      <w:r w:rsidRPr="00EA2D0E">
        <w:rPr>
          <w:rFonts w:ascii="Arial" w:eastAsia="Arial" w:hAnsi="Arial" w:cs="Arial"/>
          <w:b/>
          <w:lang w:val="sl-SI"/>
        </w:rPr>
        <w:t>z</w:t>
      </w:r>
      <w:r w:rsidRPr="00EA2D0E">
        <w:rPr>
          <w:rFonts w:ascii="Arial" w:eastAsia="Arial" w:hAnsi="Arial" w:cs="Arial"/>
          <w:b/>
          <w:spacing w:val="2"/>
          <w:lang w:val="sl-SI"/>
        </w:rPr>
        <w:t>j</w:t>
      </w:r>
      <w:r w:rsidRPr="00EA2D0E">
        <w:rPr>
          <w:rFonts w:ascii="Arial" w:eastAsia="Arial" w:hAnsi="Arial" w:cs="Arial"/>
          <w:b/>
          <w:lang w:val="sl-SI"/>
        </w:rPr>
        <w:t>ava</w:t>
      </w:r>
      <w:r w:rsidRPr="00EA2D0E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EA2D0E">
        <w:rPr>
          <w:rFonts w:ascii="Arial" w:eastAsia="Arial" w:hAnsi="Arial" w:cs="Arial"/>
          <w:b/>
          <w:lang w:val="sl-SI"/>
        </w:rPr>
        <w:t>ka</w:t>
      </w:r>
      <w:r w:rsidRPr="00EA2D0E">
        <w:rPr>
          <w:rFonts w:ascii="Arial" w:eastAsia="Arial" w:hAnsi="Arial" w:cs="Arial"/>
          <w:b/>
          <w:spacing w:val="2"/>
          <w:lang w:val="sl-SI"/>
        </w:rPr>
        <w:t>d</w:t>
      </w:r>
      <w:r w:rsidRPr="00EA2D0E">
        <w:rPr>
          <w:rFonts w:ascii="Arial" w:eastAsia="Arial" w:hAnsi="Arial" w:cs="Arial"/>
          <w:b/>
          <w:lang w:val="sl-SI"/>
        </w:rPr>
        <w:t>ra</w:t>
      </w:r>
      <w:r w:rsidRPr="00EA2D0E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EA2D0E">
        <w:rPr>
          <w:rFonts w:ascii="Arial" w:eastAsia="Arial" w:hAnsi="Arial" w:cs="Arial"/>
          <w:b/>
          <w:lang w:val="sl-SI"/>
        </w:rPr>
        <w:t>o</w:t>
      </w:r>
      <w:r w:rsidRPr="00EA2D0E">
        <w:rPr>
          <w:rFonts w:ascii="Arial" w:eastAsia="Arial" w:hAnsi="Arial" w:cs="Arial"/>
          <w:b/>
          <w:spacing w:val="-1"/>
          <w:lang w:val="sl-SI"/>
        </w:rPr>
        <w:t xml:space="preserve"> </w:t>
      </w:r>
      <w:r w:rsidRPr="00EA2D0E">
        <w:rPr>
          <w:rFonts w:ascii="Arial" w:eastAsia="Arial" w:hAnsi="Arial" w:cs="Arial"/>
          <w:b/>
          <w:spacing w:val="2"/>
          <w:lang w:val="sl-SI"/>
        </w:rPr>
        <w:t>d</w:t>
      </w:r>
      <w:r w:rsidRPr="00EA2D0E">
        <w:rPr>
          <w:rFonts w:ascii="Arial" w:eastAsia="Arial" w:hAnsi="Arial" w:cs="Arial"/>
          <w:b/>
          <w:lang w:val="sl-SI"/>
        </w:rPr>
        <w:t>e</w:t>
      </w:r>
      <w:r w:rsidRPr="00EA2D0E">
        <w:rPr>
          <w:rFonts w:ascii="Arial" w:eastAsia="Arial" w:hAnsi="Arial" w:cs="Arial"/>
          <w:b/>
          <w:spacing w:val="-3"/>
          <w:lang w:val="sl-SI"/>
        </w:rPr>
        <w:t>l</w:t>
      </w:r>
      <w:r w:rsidRPr="00EA2D0E">
        <w:rPr>
          <w:rFonts w:ascii="Arial" w:eastAsia="Arial" w:hAnsi="Arial" w:cs="Arial"/>
          <w:b/>
          <w:spacing w:val="2"/>
          <w:lang w:val="sl-SI"/>
        </w:rPr>
        <w:t>o</w:t>
      </w:r>
      <w:r w:rsidRPr="00EA2D0E">
        <w:rPr>
          <w:rFonts w:ascii="Arial" w:eastAsia="Arial" w:hAnsi="Arial" w:cs="Arial"/>
          <w:b/>
          <w:lang w:val="sl-SI"/>
        </w:rPr>
        <w:t>v</w:t>
      </w:r>
      <w:r w:rsidRPr="00EA2D0E">
        <w:rPr>
          <w:rFonts w:ascii="Arial" w:eastAsia="Arial" w:hAnsi="Arial" w:cs="Arial"/>
          <w:b/>
          <w:spacing w:val="2"/>
          <w:lang w:val="sl-SI"/>
        </w:rPr>
        <w:t>n</w:t>
      </w:r>
      <w:r w:rsidRPr="00EA2D0E">
        <w:rPr>
          <w:rFonts w:ascii="Arial" w:eastAsia="Arial" w:hAnsi="Arial" w:cs="Arial"/>
          <w:b/>
          <w:lang w:val="sl-SI"/>
        </w:rPr>
        <w:t xml:space="preserve">i </w:t>
      </w:r>
      <w:r w:rsidRPr="00EA2D0E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EA2D0E">
        <w:rPr>
          <w:rFonts w:ascii="Arial" w:eastAsia="Arial" w:hAnsi="Arial" w:cs="Arial"/>
          <w:b/>
          <w:lang w:val="sl-SI"/>
        </w:rPr>
        <w:t>z</w:t>
      </w:r>
      <w:r w:rsidRPr="00EA2D0E">
        <w:rPr>
          <w:rFonts w:ascii="Arial" w:eastAsia="Arial" w:hAnsi="Arial" w:cs="Arial"/>
          <w:b/>
          <w:spacing w:val="-6"/>
          <w:lang w:val="sl-SI"/>
        </w:rPr>
        <w:t>k</w:t>
      </w:r>
      <w:r w:rsidRPr="00EA2D0E">
        <w:rPr>
          <w:rFonts w:ascii="Arial" w:eastAsia="Arial" w:hAnsi="Arial" w:cs="Arial"/>
          <w:b/>
          <w:spacing w:val="2"/>
          <w:lang w:val="sl-SI"/>
        </w:rPr>
        <w:t>u</w:t>
      </w:r>
      <w:r w:rsidRPr="00EA2D0E">
        <w:rPr>
          <w:rFonts w:ascii="Arial" w:eastAsia="Arial" w:hAnsi="Arial" w:cs="Arial"/>
          <w:b/>
          <w:lang w:val="sl-SI"/>
        </w:rPr>
        <w:t>š</w:t>
      </w:r>
      <w:r w:rsidRPr="00EA2D0E">
        <w:rPr>
          <w:rFonts w:ascii="Arial" w:eastAsia="Arial" w:hAnsi="Arial" w:cs="Arial"/>
          <w:b/>
          <w:spacing w:val="-3"/>
          <w:lang w:val="sl-SI"/>
        </w:rPr>
        <w:t>n</w:t>
      </w:r>
      <w:r w:rsidRPr="00EA2D0E">
        <w:rPr>
          <w:rFonts w:ascii="Arial" w:eastAsia="Arial" w:hAnsi="Arial" w:cs="Arial"/>
          <w:b/>
          <w:spacing w:val="2"/>
          <w:w w:val="101"/>
          <w:lang w:val="sl-SI"/>
        </w:rPr>
        <w:t>j</w:t>
      </w:r>
      <w:r w:rsidRPr="00EA2D0E">
        <w:rPr>
          <w:rFonts w:ascii="Arial" w:eastAsia="Arial" w:hAnsi="Arial" w:cs="Arial"/>
          <w:b/>
          <w:lang w:val="sl-SI"/>
        </w:rPr>
        <w:t>a</w:t>
      </w:r>
      <w:r w:rsidRPr="00EA2D0E">
        <w:rPr>
          <w:rFonts w:ascii="Arial" w:eastAsia="Arial" w:hAnsi="Arial" w:cs="Arial"/>
          <w:b/>
          <w:spacing w:val="2"/>
          <w:lang w:val="sl-SI"/>
        </w:rPr>
        <w:t>h</w:t>
      </w:r>
      <w:r w:rsidRPr="00EA2D0E">
        <w:rPr>
          <w:rFonts w:ascii="Arial" w:eastAsia="Arial" w:hAnsi="Arial" w:cs="Arial"/>
          <w:b/>
          <w:lang w:val="sl-SI"/>
        </w:rPr>
        <w:t>«</w:t>
      </w:r>
      <w:r w:rsidR="00EA2D0E">
        <w:rPr>
          <w:rFonts w:ascii="Arial" w:eastAsia="Arial" w:hAnsi="Arial" w:cs="Arial"/>
          <w:b/>
          <w:lang w:val="sl-SI"/>
        </w:rPr>
        <w:t xml:space="preserve"> in ESPD obrazec</w:t>
      </w:r>
      <w:r w:rsidRPr="00EA2D0E">
        <w:rPr>
          <w:rFonts w:ascii="Arial" w:eastAsia="Arial" w:hAnsi="Arial" w:cs="Arial"/>
          <w:b/>
          <w:w w:val="101"/>
          <w:lang w:val="sl-SI"/>
        </w:rPr>
        <w:t>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" w:line="260" w:lineRule="exact"/>
        <w:rPr>
          <w:sz w:val="26"/>
          <w:szCs w:val="26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go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spacing w:val="-2"/>
          <w:lang w:val="sl-SI"/>
        </w:rPr>
        <w:t>arsk</w:t>
      </w:r>
      <w:r w:rsidRPr="002D2530">
        <w:rPr>
          <w:rFonts w:ascii="Arial" w:eastAsia="Arial" w:hAnsi="Arial" w:cs="Arial"/>
          <w:b/>
          <w:lang w:val="sl-SI"/>
        </w:rPr>
        <w:t>i</w:t>
      </w:r>
      <w:r w:rsidRPr="002D2530">
        <w:rPr>
          <w:rFonts w:ascii="Arial" w:eastAsia="Arial" w:hAnsi="Arial" w:cs="Arial"/>
          <w:b/>
          <w:spacing w:val="19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>ubj</w:t>
      </w:r>
      <w:r w:rsidRPr="002D2530">
        <w:rPr>
          <w:rFonts w:ascii="Arial" w:eastAsia="Arial" w:hAnsi="Arial" w:cs="Arial"/>
          <w:b/>
          <w:spacing w:val="-2"/>
          <w:lang w:val="sl-SI"/>
        </w:rPr>
        <w:t>ek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18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spacing w:val="-6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lang w:val="sl-SI"/>
        </w:rPr>
        <w:t>ij</w:t>
      </w:r>
      <w:r w:rsidRPr="002D2530">
        <w:rPr>
          <w:rFonts w:ascii="Arial" w:eastAsia="Arial" w:hAnsi="Arial" w:cs="Arial"/>
          <w:b/>
          <w:spacing w:val="-2"/>
          <w:lang w:val="sl-SI"/>
        </w:rPr>
        <w:t>av</w:t>
      </w:r>
      <w:r w:rsidRPr="002D2530">
        <w:rPr>
          <w:rFonts w:ascii="Arial" w:eastAsia="Arial" w:hAnsi="Arial" w:cs="Arial"/>
          <w:b/>
          <w:lang w:val="sl-SI"/>
        </w:rPr>
        <w:t>i</w:t>
      </w:r>
      <w:r w:rsidRPr="002D2530">
        <w:rPr>
          <w:rFonts w:ascii="Arial" w:eastAsia="Arial" w:hAnsi="Arial" w:cs="Arial"/>
          <w:b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ka</w:t>
      </w:r>
      <w:r w:rsidRPr="002D2530">
        <w:rPr>
          <w:rFonts w:ascii="Arial" w:eastAsia="Arial" w:hAnsi="Arial" w:cs="Arial"/>
          <w:b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spacing w:val="-2"/>
          <w:lang w:val="sl-SI"/>
        </w:rPr>
        <w:t>er</w:t>
      </w:r>
      <w:r w:rsidRPr="002D2530">
        <w:rPr>
          <w:rFonts w:ascii="Arial" w:eastAsia="Arial" w:hAnsi="Arial" w:cs="Arial"/>
          <w:b/>
          <w:lang w:val="sl-SI"/>
        </w:rPr>
        <w:t>,</w:t>
      </w:r>
      <w:r w:rsidRPr="002D2530">
        <w:rPr>
          <w:rFonts w:ascii="Arial" w:eastAsia="Arial" w:hAnsi="Arial" w:cs="Arial"/>
          <w:b/>
          <w:spacing w:val="19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lang w:val="sl-SI"/>
        </w:rPr>
        <w:t>i</w:t>
      </w:r>
      <w:r w:rsidRPr="002D2530">
        <w:rPr>
          <w:rFonts w:ascii="Arial" w:eastAsia="Arial" w:hAnsi="Arial" w:cs="Arial"/>
          <w:b/>
          <w:spacing w:val="19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h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eva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lang w:val="sl-SI"/>
        </w:rPr>
        <w:t>ob</w:t>
      </w:r>
      <w:r w:rsidRPr="002D2530">
        <w:rPr>
          <w:rFonts w:ascii="Arial" w:eastAsia="Arial" w:hAnsi="Arial" w:cs="Arial"/>
          <w:b/>
          <w:spacing w:val="-2"/>
          <w:lang w:val="sl-SI"/>
        </w:rPr>
        <w:t>ra</w:t>
      </w:r>
      <w:r w:rsidRPr="002D2530">
        <w:rPr>
          <w:rFonts w:ascii="Arial" w:eastAsia="Arial" w:hAnsi="Arial" w:cs="Arial"/>
          <w:b/>
          <w:spacing w:val="-5"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i</w:t>
      </w:r>
      <w:r w:rsidRPr="002D2530">
        <w:rPr>
          <w:rFonts w:ascii="Arial" w:eastAsia="Arial" w:hAnsi="Arial" w:cs="Arial"/>
          <w:b/>
          <w:spacing w:val="19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l</w:t>
      </w:r>
      <w:r w:rsidRPr="002D2530">
        <w:rPr>
          <w:rFonts w:ascii="Arial" w:eastAsia="Arial" w:hAnsi="Arial" w:cs="Arial"/>
          <w:b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Re</w:t>
      </w:r>
      <w:r w:rsidRPr="002D2530">
        <w:rPr>
          <w:rFonts w:ascii="Arial" w:eastAsia="Arial" w:hAnsi="Arial" w:cs="Arial"/>
          <w:b/>
          <w:spacing w:val="2"/>
          <w:lang w:val="sl-SI"/>
        </w:rPr>
        <w:t>pub</w:t>
      </w:r>
      <w:r w:rsidRPr="002D2530">
        <w:rPr>
          <w:rFonts w:ascii="Arial" w:eastAsia="Arial" w:hAnsi="Arial" w:cs="Arial"/>
          <w:b/>
          <w:spacing w:val="-3"/>
          <w:lang w:val="sl-SI"/>
        </w:rPr>
        <w:t>l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lang w:val="sl-SI"/>
        </w:rPr>
        <w:t>i</w:t>
      </w:r>
      <w:r w:rsidRPr="002D2530">
        <w:rPr>
          <w:rFonts w:ascii="Arial" w:eastAsia="Arial" w:hAnsi="Arial" w:cs="Arial"/>
          <w:b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S</w:t>
      </w:r>
      <w:r w:rsidRPr="002D2530">
        <w:rPr>
          <w:rFonts w:ascii="Arial" w:eastAsia="Arial" w:hAnsi="Arial" w:cs="Arial"/>
          <w:b/>
          <w:spacing w:val="-3"/>
          <w:w w:val="101"/>
          <w:lang w:val="sl-SI"/>
        </w:rPr>
        <w:t>l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ve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spacing w:val="-3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j</w:t>
      </w:r>
      <w:r w:rsidRPr="002D2530">
        <w:rPr>
          <w:rFonts w:ascii="Arial" w:eastAsia="Arial" w:hAnsi="Arial" w:cs="Arial"/>
          <w:b/>
          <w:spacing w:val="-3"/>
          <w:w w:val="101"/>
          <w:lang w:val="sl-SI"/>
        </w:rPr>
        <w:t>i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50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dob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nen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2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C</w:t>
      </w: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2"/>
          <w:lang w:val="sl-SI"/>
        </w:rPr>
        <w:t>R</w:t>
      </w:r>
      <w:r w:rsidRPr="002D2530">
        <w:rPr>
          <w:rFonts w:ascii="Arial" w:eastAsia="Arial" w:hAnsi="Arial" w:cs="Arial"/>
          <w:spacing w:val="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5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ra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edno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eneg</w:t>
      </w:r>
      <w:r w:rsidRPr="002D2530">
        <w:rPr>
          <w:rFonts w:ascii="Arial" w:eastAsia="Arial" w:hAnsi="Arial" w:cs="Arial"/>
          <w:lang w:val="sl-SI"/>
        </w:rPr>
        <w:t>a k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ru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eneg</w:t>
      </w:r>
      <w:r w:rsidRPr="002D2530">
        <w:rPr>
          <w:rFonts w:ascii="Arial" w:eastAsia="Arial" w:hAnsi="Arial" w:cs="Arial"/>
          <w:lang w:val="sl-SI"/>
        </w:rPr>
        <w:t>a k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 xml:space="preserve">ra za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dob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edeneg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nen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18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lang w:val="sl-SI"/>
        </w:rPr>
        <w:t xml:space="preserve">e </w:t>
      </w:r>
      <w:r w:rsidRPr="002D2530">
        <w:rPr>
          <w:rFonts w:ascii="Arial" w:eastAsia="Arial" w:hAnsi="Arial" w:cs="Arial"/>
          <w:b/>
          <w:spacing w:val="2"/>
          <w:lang w:val="sl-SI"/>
        </w:rPr>
        <w:t>po</w:t>
      </w:r>
      <w:r w:rsidRPr="002D2530">
        <w:rPr>
          <w:rFonts w:ascii="Arial" w:eastAsia="Arial" w:hAnsi="Arial" w:cs="Arial"/>
          <w:b/>
          <w:spacing w:val="-3"/>
          <w:lang w:val="sl-SI"/>
        </w:rPr>
        <w:t>nu</w:t>
      </w:r>
      <w:r w:rsidRPr="002D2530">
        <w:rPr>
          <w:rFonts w:ascii="Arial" w:eastAsia="Arial" w:hAnsi="Arial" w:cs="Arial"/>
          <w:b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k</w:t>
      </w:r>
      <w:r w:rsidRPr="002D2530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spacing w:val="-2"/>
          <w:lang w:val="sl-SI"/>
        </w:rPr>
        <w:t>av</w:t>
      </w:r>
      <w:r w:rsidRPr="002D2530">
        <w:rPr>
          <w:rFonts w:ascii="Arial" w:eastAsia="Arial" w:hAnsi="Arial" w:cs="Arial"/>
          <w:b/>
          <w:lang w:val="sl-SI"/>
        </w:rPr>
        <w:t>i</w:t>
      </w:r>
      <w:r w:rsidRPr="002D2530">
        <w:rPr>
          <w:rFonts w:ascii="Arial" w:eastAsia="Arial" w:hAnsi="Arial" w:cs="Arial"/>
          <w:b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ka</w:t>
      </w:r>
      <w:r w:rsidRPr="002D2530">
        <w:rPr>
          <w:rFonts w:ascii="Arial" w:eastAsia="Arial" w:hAnsi="Arial" w:cs="Arial"/>
          <w:b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spacing w:val="-2"/>
          <w:lang w:val="sl-SI"/>
        </w:rPr>
        <w:t>re</w:t>
      </w:r>
      <w:r w:rsidRPr="002D2530">
        <w:rPr>
          <w:rFonts w:ascii="Arial" w:eastAsia="Arial" w:hAnsi="Arial" w:cs="Arial"/>
          <w:b/>
          <w:lang w:val="sl-SI"/>
        </w:rPr>
        <w:t>,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lang w:val="sl-SI"/>
        </w:rPr>
        <w:t xml:space="preserve">i </w:t>
      </w:r>
      <w:r w:rsidRPr="002D2530">
        <w:rPr>
          <w:rFonts w:ascii="Arial" w:eastAsia="Arial" w:hAnsi="Arial" w:cs="Arial"/>
          <w:b/>
          <w:spacing w:val="2"/>
          <w:lang w:val="sl-SI"/>
        </w:rPr>
        <w:t>ni</w:t>
      </w:r>
      <w:r w:rsidRPr="002D2530">
        <w:rPr>
          <w:rFonts w:ascii="Arial" w:eastAsia="Arial" w:hAnsi="Arial" w:cs="Arial"/>
          <w:b/>
          <w:spacing w:val="-6"/>
          <w:lang w:val="sl-SI"/>
        </w:rPr>
        <w:t>s</w:t>
      </w:r>
      <w:r w:rsidRPr="002D2530">
        <w:rPr>
          <w:rFonts w:ascii="Arial" w:eastAsia="Arial" w:hAnsi="Arial" w:cs="Arial"/>
          <w:b/>
          <w:lang w:val="sl-SI"/>
        </w:rPr>
        <w:t>o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spacing w:val="-3"/>
          <w:lang w:val="sl-SI"/>
        </w:rPr>
        <w:t>g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v</w:t>
      </w:r>
      <w:r w:rsidRPr="002D2530">
        <w:rPr>
          <w:rFonts w:ascii="Arial" w:eastAsia="Arial" w:hAnsi="Arial" w:cs="Arial"/>
          <w:b/>
          <w:lang w:val="sl-SI"/>
        </w:rPr>
        <w:t>i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po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spacing w:val="-6"/>
          <w:lang w:val="sl-SI"/>
        </w:rPr>
        <w:t>e</w:t>
      </w:r>
      <w:r w:rsidRPr="002D2530">
        <w:rPr>
          <w:rFonts w:ascii="Arial" w:eastAsia="Arial" w:hAnsi="Arial" w:cs="Arial"/>
          <w:b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ra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t</w:t>
      </w:r>
      <w:r w:rsidRPr="002D2530">
        <w:rPr>
          <w:rFonts w:ascii="Arial" w:eastAsia="Arial" w:hAnsi="Arial" w:cs="Arial"/>
          <w:spacing w:val="-2"/>
          <w:lang w:val="sl-SI"/>
        </w:rPr>
        <w:t>ud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a o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 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idno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ade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5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4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m 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dog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9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2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24"/>
          <w:lang w:val="sl-SI"/>
        </w:rPr>
        <w:t xml:space="preserve"> </w:t>
      </w:r>
      <w:proofErr w:type="spellStart"/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proofErr w:type="spellEnd"/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pogodba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pd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4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spacing w:val="-2"/>
          <w:lang w:val="sl-SI"/>
        </w:rPr>
        <w:t>ra</w:t>
      </w:r>
      <w:r w:rsidRPr="002D2530">
        <w:rPr>
          <w:rFonts w:ascii="Arial" w:eastAsia="Arial" w:hAnsi="Arial" w:cs="Arial"/>
          <w:b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i</w:t>
      </w:r>
      <w:r w:rsidRPr="002D2530">
        <w:rPr>
          <w:rFonts w:ascii="Arial" w:eastAsia="Arial" w:hAnsi="Arial" w:cs="Arial"/>
          <w:b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spacing w:val="-3"/>
          <w:lang w:val="sl-SI"/>
        </w:rPr>
        <w:t>ud</w:t>
      </w:r>
      <w:r w:rsidRPr="002D2530">
        <w:rPr>
          <w:rFonts w:ascii="Arial" w:eastAsia="Arial" w:hAnsi="Arial" w:cs="Arial"/>
          <w:b/>
          <w:spacing w:val="2"/>
          <w:lang w:val="sl-SI"/>
        </w:rPr>
        <w:t>ni</w:t>
      </w:r>
      <w:r w:rsidRPr="002D2530">
        <w:rPr>
          <w:rFonts w:ascii="Arial" w:eastAsia="Arial" w:hAnsi="Arial" w:cs="Arial"/>
          <w:b/>
          <w:lang w:val="sl-SI"/>
        </w:rPr>
        <w:t>k</w:t>
      </w:r>
      <w:r w:rsidRPr="002D2530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m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lang w:val="sl-SI"/>
        </w:rPr>
        <w:t xml:space="preserve">a </w:t>
      </w:r>
      <w:r w:rsidRPr="002D2530">
        <w:rPr>
          <w:rFonts w:ascii="Arial" w:eastAsia="Arial" w:hAnsi="Arial" w:cs="Arial"/>
          <w:b/>
          <w:spacing w:val="-2"/>
          <w:lang w:val="sl-SI"/>
        </w:rPr>
        <w:t>ve</w:t>
      </w:r>
      <w:r w:rsidRPr="002D2530">
        <w:rPr>
          <w:rFonts w:ascii="Arial" w:eastAsia="Arial" w:hAnsi="Arial" w:cs="Arial"/>
          <w:b/>
          <w:lang w:val="sl-SI"/>
        </w:rPr>
        <w:t xml:space="preserve">s 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3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 xml:space="preserve">s 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-2"/>
          <w:lang w:val="sl-SI"/>
        </w:rPr>
        <w:t>va</w:t>
      </w:r>
      <w:r w:rsidRPr="002D2530">
        <w:rPr>
          <w:rFonts w:ascii="Arial" w:eastAsia="Arial" w:hAnsi="Arial" w:cs="Arial"/>
          <w:b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nj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 xml:space="preserve"> po</w:t>
      </w:r>
      <w:r w:rsidRPr="002D2530">
        <w:rPr>
          <w:rFonts w:ascii="Arial" w:eastAsia="Arial" w:hAnsi="Arial" w:cs="Arial"/>
          <w:b/>
          <w:spacing w:val="-3"/>
          <w:lang w:val="sl-SI"/>
        </w:rPr>
        <w:t>go</w:t>
      </w:r>
      <w:r w:rsidRPr="002D2530">
        <w:rPr>
          <w:rFonts w:ascii="Arial" w:eastAsia="Arial" w:hAnsi="Arial" w:cs="Arial"/>
          <w:b/>
          <w:spacing w:val="2"/>
          <w:lang w:val="sl-SI"/>
        </w:rPr>
        <w:t>db</w:t>
      </w:r>
      <w:r w:rsidRPr="002D2530">
        <w:rPr>
          <w:rFonts w:ascii="Arial" w:eastAsia="Arial" w:hAnsi="Arial" w:cs="Arial"/>
          <w:b/>
          <w:spacing w:val="-6"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h</w:t>
      </w:r>
      <w:r w:rsidRPr="002D2530">
        <w:rPr>
          <w:rFonts w:ascii="Arial" w:eastAsia="Arial" w:hAnsi="Arial" w:cs="Arial"/>
          <w:b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s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spacing w:val="-2"/>
          <w:lang w:val="sl-SI"/>
        </w:rPr>
        <w:t>me</w:t>
      </w:r>
      <w:r w:rsidRPr="002D2530">
        <w:rPr>
          <w:rFonts w:ascii="Arial" w:eastAsia="Arial" w:hAnsi="Arial" w:cs="Arial"/>
          <w:b/>
          <w:lang w:val="sl-SI"/>
        </w:rPr>
        <w:t>ti</w:t>
      </w:r>
      <w:r w:rsidRPr="002D2530">
        <w:rPr>
          <w:rFonts w:ascii="Arial" w:eastAsia="Arial" w:hAnsi="Arial" w:cs="Arial"/>
          <w:b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 xml:space="preserve">a </w:t>
      </w:r>
      <w:r w:rsidRPr="002D2530">
        <w:rPr>
          <w:rFonts w:ascii="Arial" w:eastAsia="Arial" w:hAnsi="Arial" w:cs="Arial"/>
          <w:b/>
          <w:spacing w:val="-2"/>
          <w:lang w:val="sl-SI"/>
        </w:rPr>
        <w:t>v</w:t>
      </w:r>
      <w:r w:rsidRPr="002D2530">
        <w:rPr>
          <w:rFonts w:ascii="Arial" w:eastAsia="Arial" w:hAnsi="Arial" w:cs="Arial"/>
          <w:b/>
          <w:spacing w:val="2"/>
          <w:lang w:val="sl-SI"/>
        </w:rPr>
        <w:t>ol</w:t>
      </w:r>
      <w:r w:rsidRPr="002D2530">
        <w:rPr>
          <w:rFonts w:ascii="Arial" w:eastAsia="Arial" w:hAnsi="Arial" w:cs="Arial"/>
          <w:b/>
          <w:spacing w:val="-3"/>
          <w:lang w:val="sl-SI"/>
        </w:rPr>
        <w:t>j</w:t>
      </w:r>
      <w:r w:rsidRPr="002D2530">
        <w:rPr>
          <w:rFonts w:ascii="Arial" w:eastAsia="Arial" w:hAnsi="Arial" w:cs="Arial"/>
          <w:b/>
          <w:lang w:val="sl-SI"/>
        </w:rPr>
        <w:t>o</w:t>
      </w:r>
      <w:r w:rsidRPr="002D2530">
        <w:rPr>
          <w:rFonts w:ascii="Arial" w:eastAsia="Arial" w:hAnsi="Arial" w:cs="Arial"/>
          <w:b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z</w:t>
      </w:r>
      <w:r w:rsidRPr="002D2530">
        <w:rPr>
          <w:rFonts w:ascii="Arial" w:eastAsia="Arial" w:hAnsi="Arial" w:cs="Arial"/>
          <w:b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h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eva</w:t>
      </w:r>
      <w:r w:rsidRPr="002D2530">
        <w:rPr>
          <w:rFonts w:ascii="Arial" w:eastAsia="Arial" w:hAnsi="Arial" w:cs="Arial"/>
          <w:b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o</w:t>
      </w:r>
      <w:r w:rsidRPr="002D2530">
        <w:rPr>
          <w:rFonts w:ascii="Arial" w:eastAsia="Arial" w:hAnsi="Arial" w:cs="Arial"/>
          <w:b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š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ev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il</w:t>
      </w:r>
      <w:r w:rsidRPr="002D2530">
        <w:rPr>
          <w:rFonts w:ascii="Arial" w:eastAsia="Arial" w:hAnsi="Arial" w:cs="Arial"/>
          <w:b/>
          <w:lang w:val="sl-SI"/>
        </w:rPr>
        <w:t xml:space="preserve">o </w:t>
      </w:r>
      <w:r w:rsidRPr="002D2530">
        <w:rPr>
          <w:rFonts w:ascii="Arial" w:eastAsia="Arial" w:hAnsi="Arial" w:cs="Arial"/>
          <w:b/>
          <w:spacing w:val="-2"/>
          <w:lang w:val="sl-SI"/>
        </w:rPr>
        <w:t>ka</w:t>
      </w:r>
      <w:r w:rsidRPr="002D2530">
        <w:rPr>
          <w:rFonts w:ascii="Arial" w:eastAsia="Arial" w:hAnsi="Arial" w:cs="Arial"/>
          <w:b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, 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7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. 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ade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ra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e k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dol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 xml:space="preserve">ri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b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ebn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2"/>
          <w:lang w:val="sl-SI"/>
        </w:rPr>
        <w:t>eno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).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a se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ebi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doda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nudb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eneg</w:t>
      </w:r>
      <w:r w:rsidRPr="002D2530">
        <w:rPr>
          <w:rFonts w:ascii="Arial" w:eastAsia="Arial" w:hAnsi="Arial" w:cs="Arial"/>
          <w:lang w:val="sl-SI"/>
        </w:rPr>
        <w:t>a k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5" w:line="280" w:lineRule="exact"/>
        <w:rPr>
          <w:sz w:val="28"/>
          <w:szCs w:val="28"/>
          <w:lang w:val="sl-SI"/>
        </w:rPr>
      </w:pPr>
    </w:p>
    <w:p w:rsidR="00F508DA" w:rsidRDefault="00F508DA">
      <w:pPr>
        <w:ind w:left="156" w:right="8063"/>
        <w:jc w:val="both"/>
        <w:rPr>
          <w:rFonts w:ascii="Arial" w:eastAsia="Arial" w:hAnsi="Arial" w:cs="Arial"/>
          <w:b/>
          <w:spacing w:val="-2"/>
          <w:lang w:val="sl-SI"/>
        </w:rPr>
      </w:pPr>
    </w:p>
    <w:p w:rsidR="00F508DA" w:rsidRDefault="00F508DA">
      <w:pPr>
        <w:ind w:left="156" w:right="8063"/>
        <w:jc w:val="both"/>
        <w:rPr>
          <w:rFonts w:ascii="Arial" w:eastAsia="Arial" w:hAnsi="Arial" w:cs="Arial"/>
          <w:b/>
          <w:spacing w:val="-2"/>
          <w:lang w:val="sl-SI"/>
        </w:rPr>
      </w:pPr>
    </w:p>
    <w:p w:rsidR="00F508DA" w:rsidRDefault="00F508DA">
      <w:pPr>
        <w:ind w:left="156" w:right="8063"/>
        <w:jc w:val="both"/>
        <w:rPr>
          <w:rFonts w:ascii="Arial" w:eastAsia="Arial" w:hAnsi="Arial" w:cs="Arial"/>
          <w:b/>
          <w:spacing w:val="-2"/>
          <w:lang w:val="sl-SI"/>
        </w:rPr>
      </w:pPr>
    </w:p>
    <w:p w:rsidR="00F508DA" w:rsidRDefault="00F508DA">
      <w:pPr>
        <w:ind w:left="156" w:right="8063"/>
        <w:jc w:val="both"/>
        <w:rPr>
          <w:rFonts w:ascii="Arial" w:eastAsia="Arial" w:hAnsi="Arial" w:cs="Arial"/>
          <w:b/>
          <w:spacing w:val="-2"/>
          <w:lang w:val="sl-SI"/>
        </w:rPr>
      </w:pPr>
    </w:p>
    <w:p w:rsidR="00F508DA" w:rsidRDefault="00F508DA">
      <w:pPr>
        <w:ind w:left="156" w:right="8063"/>
        <w:jc w:val="both"/>
        <w:rPr>
          <w:rFonts w:ascii="Arial" w:eastAsia="Arial" w:hAnsi="Arial" w:cs="Arial"/>
          <w:b/>
          <w:spacing w:val="-2"/>
          <w:lang w:val="sl-SI"/>
        </w:rPr>
      </w:pPr>
    </w:p>
    <w:p w:rsidR="00F508DA" w:rsidRDefault="00F508DA">
      <w:pPr>
        <w:ind w:left="156" w:right="8063"/>
        <w:jc w:val="both"/>
        <w:rPr>
          <w:rFonts w:ascii="Arial" w:eastAsia="Arial" w:hAnsi="Arial" w:cs="Arial"/>
          <w:b/>
          <w:spacing w:val="-2"/>
          <w:lang w:val="sl-SI"/>
        </w:rPr>
      </w:pPr>
    </w:p>
    <w:p w:rsidR="001E0F81" w:rsidRPr="002D2530" w:rsidRDefault="008F17E3">
      <w:pPr>
        <w:ind w:left="156" w:right="806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10</w:t>
      </w:r>
      <w:r w:rsidRPr="002D2530">
        <w:rPr>
          <w:rFonts w:ascii="Arial" w:eastAsia="Arial" w:hAnsi="Arial" w:cs="Arial"/>
          <w:b/>
          <w:lang w:val="sl-SI"/>
        </w:rPr>
        <w:t>.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ME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-3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>O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604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o za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ugodne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ka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ponudbe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DD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6"/>
          <w:lang w:val="sl-SI"/>
        </w:rPr>
        <w:t>R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20" w:line="240" w:lineRule="exact"/>
        <w:rPr>
          <w:sz w:val="24"/>
          <w:szCs w:val="24"/>
          <w:lang w:val="sl-SI"/>
        </w:rPr>
      </w:pPr>
    </w:p>
    <w:p w:rsidR="001E0F81" w:rsidRPr="002D2530" w:rsidRDefault="008F17E3" w:rsidP="00F508DA">
      <w:pPr>
        <w:ind w:left="156" w:right="121"/>
        <w:jc w:val="both"/>
        <w:rPr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ena</w:t>
      </w:r>
      <w:r w:rsidRPr="002D2530">
        <w:rPr>
          <w:rFonts w:ascii="Arial" w:eastAsia="Arial" w:hAnsi="Arial" w:cs="Arial"/>
          <w:lang w:val="sl-SI"/>
        </w:rPr>
        <w:t xml:space="preserve">ko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ponudbe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 c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o 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DD</w:t>
      </w:r>
      <w:r w:rsidRPr="002D2530">
        <w:rPr>
          <w:rFonts w:ascii="Arial" w:eastAsia="Arial" w:hAnsi="Arial" w:cs="Arial"/>
          <w:lang w:val="sl-SI"/>
        </w:rPr>
        <w:t>V,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="00CD74A6">
        <w:rPr>
          <w:rFonts w:ascii="Arial" w:eastAsia="Arial" w:hAnsi="Arial" w:cs="Arial"/>
          <w:spacing w:val="5"/>
          <w:lang w:val="sl-SI"/>
        </w:rPr>
        <w:t>na podlagi žreba</w:t>
      </w:r>
      <w:r w:rsidRPr="002D2530">
        <w:rPr>
          <w:rFonts w:ascii="Arial" w:eastAsia="Arial" w:hAnsi="Arial" w:cs="Arial"/>
          <w:w w:val="101"/>
          <w:lang w:val="sl-SI"/>
        </w:rPr>
        <w:t>.</w:t>
      </w:r>
      <w:r w:rsidR="00F508DA" w:rsidRPr="002D2530">
        <w:rPr>
          <w:lang w:val="sl-SI"/>
        </w:rPr>
        <w:t xml:space="preserve"> </w:t>
      </w:r>
    </w:p>
    <w:p w:rsidR="001E0F81" w:rsidRPr="002D2530" w:rsidRDefault="001E0F81">
      <w:pPr>
        <w:spacing w:before="4" w:line="260" w:lineRule="exact"/>
        <w:rPr>
          <w:sz w:val="26"/>
          <w:szCs w:val="26"/>
          <w:lang w:val="sl-SI"/>
        </w:rPr>
      </w:pPr>
    </w:p>
    <w:p w:rsidR="001E0F81" w:rsidRPr="002D2530" w:rsidRDefault="008F17E3">
      <w:pPr>
        <w:spacing w:before="35"/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žr</w:t>
      </w:r>
      <w:r w:rsidRPr="002D2530">
        <w:rPr>
          <w:rFonts w:ascii="Arial" w:eastAsia="Arial" w:hAnsi="Arial" w:cs="Arial"/>
          <w:spacing w:val="-2"/>
          <w:lang w:val="sl-SI"/>
        </w:rPr>
        <w:t>eb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ji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ogo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žr</w:t>
      </w:r>
      <w:r w:rsidRPr="002D2530">
        <w:rPr>
          <w:rFonts w:ascii="Arial" w:eastAsia="Arial" w:hAnsi="Arial" w:cs="Arial"/>
          <w:spacing w:val="-2"/>
          <w:lang w:val="sl-SI"/>
        </w:rPr>
        <w:t>ebu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Ž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b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Ž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b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ena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ena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zžr</w:t>
      </w:r>
      <w:r w:rsidRPr="002D2530">
        <w:rPr>
          <w:rFonts w:ascii="Arial" w:eastAsia="Arial" w:hAnsi="Arial" w:cs="Arial"/>
          <w:spacing w:val="-2"/>
          <w:lang w:val="sl-SI"/>
        </w:rPr>
        <w:t>eban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, ki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eba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edn</w:t>
      </w:r>
      <w:r w:rsidRPr="002D2530">
        <w:rPr>
          <w:rFonts w:ascii="Arial" w:eastAsia="Arial" w:hAnsi="Arial" w:cs="Arial"/>
          <w:spacing w:val="3"/>
          <w:lang w:val="sl-SI"/>
        </w:rPr>
        <w:t>ji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ega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zžr</w:t>
      </w:r>
      <w:r w:rsidRPr="002D2530">
        <w:rPr>
          <w:rFonts w:ascii="Arial" w:eastAsia="Arial" w:hAnsi="Arial" w:cs="Arial"/>
          <w:spacing w:val="-2"/>
          <w:lang w:val="sl-SI"/>
        </w:rPr>
        <w:t>eba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adnj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onudni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re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žr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b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bod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žr</w:t>
      </w:r>
      <w:r w:rsidRPr="002D2530">
        <w:rPr>
          <w:rFonts w:ascii="Arial" w:eastAsia="Arial" w:hAnsi="Arial" w:cs="Arial"/>
          <w:spacing w:val="-2"/>
          <w:lang w:val="sl-SI"/>
        </w:rPr>
        <w:t>ebu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1"/>
          <w:lang w:val="sl-SI"/>
        </w:rPr>
        <w:t>naročni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1"/>
          <w:lang w:val="sl-SI"/>
        </w:rPr>
        <w:t xml:space="preserve"> posredova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-1"/>
          <w:lang w:val="sl-SI"/>
        </w:rPr>
        <w:t xml:space="preserve"> zapisni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1"/>
          <w:lang w:val="sl-SI"/>
        </w:rPr>
        <w:t xml:space="preserve"> žrebanja.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1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783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lang w:val="sl-SI"/>
        </w:rPr>
        <w:t>.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NUDB</w:t>
      </w:r>
      <w:r w:rsidRPr="002D2530">
        <w:rPr>
          <w:rFonts w:ascii="Arial" w:eastAsia="Arial" w:hAnsi="Arial" w:cs="Arial"/>
          <w:b/>
          <w:lang w:val="sl-SI"/>
        </w:rPr>
        <w:t>A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615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lang w:val="sl-SI"/>
        </w:rPr>
        <w:t>1</w:t>
      </w:r>
      <w:r w:rsidRPr="002D2530">
        <w:rPr>
          <w:rFonts w:ascii="Arial" w:eastAsia="Arial" w:hAnsi="Arial" w:cs="Arial"/>
          <w:b/>
          <w:spacing w:val="54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>u</w:t>
      </w:r>
      <w:r w:rsidRPr="002D2530">
        <w:rPr>
          <w:rFonts w:ascii="Arial" w:eastAsia="Arial" w:hAnsi="Arial" w:cs="Arial"/>
          <w:b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spacing w:val="2"/>
          <w:lang w:val="sl-SI"/>
        </w:rPr>
        <w:t>u</w:t>
      </w:r>
      <w:r w:rsidRPr="002D2530">
        <w:rPr>
          <w:rFonts w:ascii="Arial" w:eastAsia="Arial" w:hAnsi="Arial" w:cs="Arial"/>
          <w:b/>
          <w:spacing w:val="-2"/>
          <w:lang w:val="sl-SI"/>
        </w:rPr>
        <w:t>me</w:t>
      </w:r>
      <w:r w:rsidRPr="002D2530">
        <w:rPr>
          <w:rFonts w:ascii="Arial" w:eastAsia="Arial" w:hAnsi="Arial" w:cs="Arial"/>
          <w:b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ac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ij</w:t>
      </w:r>
      <w:r w:rsidRPr="002D2530">
        <w:rPr>
          <w:rFonts w:ascii="Arial" w:eastAsia="Arial" w:hAnsi="Arial" w:cs="Arial"/>
          <w:b/>
          <w:lang w:val="sl-SI"/>
        </w:rPr>
        <w:t>a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3959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onudben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ednj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w w:val="101"/>
          <w:lang w:val="sl-SI"/>
        </w:rPr>
        <w:t>: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439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 xml:space="preserve">.  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onudba</w:t>
      </w:r>
      <w:r w:rsidRPr="002D2530">
        <w:rPr>
          <w:rFonts w:ascii="Arial" w:eastAsia="Arial" w:hAnsi="Arial" w:cs="Arial"/>
          <w:lang w:val="sl-SI"/>
        </w:rPr>
        <w:t>« (</w:t>
      </w:r>
      <w:r w:rsidRPr="002D2530">
        <w:rPr>
          <w:rFonts w:ascii="Arial" w:eastAsia="Arial" w:hAnsi="Arial" w:cs="Arial"/>
          <w:spacing w:val="-2"/>
          <w:lang w:val="sl-SI"/>
        </w:rPr>
        <w:t>ponu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)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Pr="002D2530" w:rsidRDefault="008F17E3">
      <w:pPr>
        <w:ind w:left="439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2</w:t>
      </w:r>
      <w:r w:rsidRPr="002D2530">
        <w:rPr>
          <w:rFonts w:ascii="Arial" w:eastAsia="Arial" w:hAnsi="Arial" w:cs="Arial"/>
          <w:lang w:val="sl-SI"/>
        </w:rPr>
        <w:t xml:space="preserve">.  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a«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Pr="002D2530" w:rsidRDefault="008F17E3">
      <w:pPr>
        <w:ind w:left="439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lang w:val="sl-SI"/>
        </w:rPr>
        <w:t xml:space="preserve">.  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un«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Pr="002D2530" w:rsidRDefault="008F17E3">
      <w:pPr>
        <w:ind w:left="439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4</w:t>
      </w:r>
      <w:r w:rsidRPr="002D2530">
        <w:rPr>
          <w:rFonts w:ascii="Arial" w:eastAsia="Arial" w:hAnsi="Arial" w:cs="Arial"/>
          <w:lang w:val="sl-SI"/>
        </w:rPr>
        <w:t xml:space="preserve">.  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spacing w:val="-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«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Pr="002D2530" w:rsidRDefault="008F17E3" w:rsidP="00CD74A6">
      <w:pPr>
        <w:ind w:left="439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5</w:t>
      </w:r>
      <w:r w:rsidRPr="002D2530">
        <w:rPr>
          <w:rFonts w:ascii="Arial" w:eastAsia="Arial" w:hAnsi="Arial" w:cs="Arial"/>
          <w:lang w:val="sl-SI"/>
        </w:rPr>
        <w:t xml:space="preserve">.  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4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edu</w:t>
      </w:r>
      <w:r w:rsidRPr="002D2530">
        <w:rPr>
          <w:rFonts w:ascii="Arial" w:eastAsia="Arial" w:hAnsi="Arial" w:cs="Arial"/>
          <w:lang w:val="sl-SI"/>
        </w:rPr>
        <w:t>«</w:t>
      </w:r>
      <w:r w:rsidRPr="002D2530">
        <w:rPr>
          <w:rFonts w:ascii="Arial" w:eastAsia="Arial" w:hAnsi="Arial" w:cs="Arial"/>
          <w:spacing w:val="3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4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ku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Pr="002D2530" w:rsidRDefault="008F17E3">
      <w:pPr>
        <w:spacing w:before="34"/>
        <w:ind w:left="439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6</w:t>
      </w:r>
      <w:r w:rsidRPr="002D2530">
        <w:rPr>
          <w:rFonts w:ascii="Arial" w:eastAsia="Arial" w:hAnsi="Arial" w:cs="Arial"/>
          <w:lang w:val="sl-SI"/>
        </w:rPr>
        <w:t xml:space="preserve">.  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6"/>
          <w:lang w:val="sl-SI"/>
        </w:rPr>
        <w:t>f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a«</w:t>
      </w:r>
      <w:r w:rsidRPr="002D2530">
        <w:rPr>
          <w:rFonts w:ascii="Arial" w:eastAsia="Arial" w:hAnsi="Arial" w:cs="Arial"/>
          <w:w w:val="101"/>
          <w:lang w:val="sl-SI"/>
        </w:rPr>
        <w:t>,</w:t>
      </w:r>
    </w:p>
    <w:p w:rsidR="001E0F81" w:rsidRDefault="008F17E3">
      <w:pPr>
        <w:spacing w:before="34"/>
        <w:ind w:left="439"/>
        <w:rPr>
          <w:rFonts w:ascii="Arial" w:eastAsia="Arial" w:hAnsi="Arial" w:cs="Arial"/>
          <w:w w:val="101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7</w:t>
      </w:r>
      <w:r w:rsidRPr="002D2530">
        <w:rPr>
          <w:rFonts w:ascii="Arial" w:eastAsia="Arial" w:hAnsi="Arial" w:cs="Arial"/>
          <w:lang w:val="sl-SI"/>
        </w:rPr>
        <w:t xml:space="preserve">.  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spacing w:val="-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 xml:space="preserve">ra o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ah«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EA2D0E" w:rsidRPr="002D2530" w:rsidRDefault="00EA2D0E">
      <w:pPr>
        <w:spacing w:before="34"/>
        <w:ind w:left="439"/>
        <w:rPr>
          <w:rFonts w:ascii="Arial" w:eastAsia="Arial" w:hAnsi="Arial" w:cs="Arial"/>
          <w:lang w:val="sl-SI"/>
        </w:rPr>
      </w:pPr>
      <w:r>
        <w:rPr>
          <w:rFonts w:ascii="Arial" w:eastAsia="Arial" w:hAnsi="Arial" w:cs="Arial"/>
          <w:w w:val="101"/>
          <w:lang w:val="sl-SI"/>
        </w:rPr>
        <w:t>8.    ESPD obrazec</w:t>
      </w:r>
    </w:p>
    <w:p w:rsidR="001E0F81" w:rsidRPr="002D2530" w:rsidRDefault="001E0F81">
      <w:pPr>
        <w:spacing w:before="15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u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g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 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un«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ponudben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mi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ponudbeni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upo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ene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bod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un«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7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spacing w:line="220" w:lineRule="exact"/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 v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ku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ri</w:t>
      </w:r>
      <w:r w:rsidRPr="002D2530">
        <w:rPr>
          <w:rFonts w:ascii="Arial" w:eastAsia="Arial" w:hAnsi="Arial" w:cs="Arial"/>
          <w:spacing w:val="3"/>
          <w:lang w:val="sl-SI"/>
        </w:rPr>
        <w:t xml:space="preserve"> 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 xml:space="preserve"> 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 v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ku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w w:val="101"/>
          <w:lang w:val="sl-SI"/>
        </w:rPr>
        <w:t>:</w:t>
      </w:r>
    </w:p>
    <w:p w:rsidR="001E0F81" w:rsidRPr="002D2530" w:rsidRDefault="008F17E3">
      <w:pPr>
        <w:tabs>
          <w:tab w:val="left" w:pos="580"/>
        </w:tabs>
        <w:spacing w:before="1" w:line="220" w:lineRule="exact"/>
        <w:ind w:left="583" w:right="121" w:hanging="427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lang w:val="sl-SI"/>
        </w:rPr>
        <w:tab/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ano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ji</w:t>
      </w:r>
      <w:r w:rsidRPr="002D2530">
        <w:rPr>
          <w:rFonts w:ascii="Arial" w:eastAsia="Arial" w:hAnsi="Arial" w:cs="Arial"/>
          <w:spacing w:val="-6"/>
          <w:lang w:val="sl-SI"/>
        </w:rPr>
        <w:t>h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1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h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h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proofErr w:type="spellStart"/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proofErr w:type="spellEnd"/>
      <w:r w:rsidRPr="002D2530">
        <w:rPr>
          <w:rFonts w:ascii="Arial" w:eastAsia="Arial" w:hAnsi="Arial" w:cs="Arial"/>
          <w:lang w:val="sl-SI"/>
        </w:rPr>
        <w:t xml:space="preserve"> 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ke 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eb</w:t>
      </w:r>
      <w:r w:rsidRPr="002D2530">
        <w:rPr>
          <w:rFonts w:ascii="Arial" w:eastAsia="Arial" w:hAnsi="Arial" w:cs="Arial"/>
          <w:w w:val="101"/>
          <w:lang w:val="sl-SI"/>
        </w:rPr>
        <w:t>;</w:t>
      </w:r>
    </w:p>
    <w:p w:rsidR="001E0F81" w:rsidRPr="002D2530" w:rsidRDefault="008F17E3">
      <w:pPr>
        <w:tabs>
          <w:tab w:val="left" w:pos="580"/>
        </w:tabs>
        <w:spacing w:line="220" w:lineRule="exact"/>
        <w:ind w:left="583" w:right="129" w:hanging="427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lang w:val="sl-SI"/>
        </w:rPr>
        <w:tab/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3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h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3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re</w:t>
      </w:r>
      <w:r w:rsidRPr="002D2530">
        <w:rPr>
          <w:rFonts w:ascii="Arial" w:eastAsia="Arial" w:hAnsi="Arial" w:cs="Arial"/>
          <w:spacing w:val="3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spacing w:val="3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be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o 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be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6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118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odg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podan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6"/>
          <w:lang w:val="sl-SI"/>
        </w:rPr>
        <w:t>f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opi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3"/>
          <w:lang w:val="sl-SI"/>
        </w:rPr>
        <w:t>li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-1"/>
          <w:lang w:val="sl-SI"/>
        </w:rPr>
        <w:t>nasprotne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-1"/>
          <w:lang w:val="sl-SI"/>
        </w:rPr>
        <w:t xml:space="preserve"> primer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-1"/>
          <w:lang w:val="sl-SI"/>
        </w:rPr>
        <w:t xml:space="preserve"> odgovarj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ponudni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1"/>
          <w:lang w:val="sl-SI"/>
        </w:rPr>
        <w:t xml:space="preserve"> naročnik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-1"/>
          <w:lang w:val="sl-SI"/>
        </w:rPr>
        <w:t xml:space="preserve"> z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vs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škodo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-1"/>
          <w:lang w:val="sl-SI"/>
        </w:rPr>
        <w:t xml:space="preserve"> 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b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m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-1"/>
          <w:lang w:val="sl-SI"/>
        </w:rPr>
        <w:t xml:space="preserve"> nastala.</w:t>
      </w:r>
    </w:p>
    <w:p w:rsidR="001E0F81" w:rsidRPr="002D2530" w:rsidRDefault="001E0F81">
      <w:pPr>
        <w:spacing w:before="14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671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lang w:val="sl-SI"/>
        </w:rPr>
        <w:t>2</w:t>
      </w:r>
      <w:r w:rsidRPr="002D2530">
        <w:rPr>
          <w:rFonts w:ascii="Arial" w:eastAsia="Arial" w:hAnsi="Arial" w:cs="Arial"/>
          <w:b/>
          <w:spacing w:val="-18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S</w:t>
      </w:r>
      <w:r w:rsidRPr="002D2530">
        <w:rPr>
          <w:rFonts w:ascii="Arial" w:eastAsia="Arial" w:hAnsi="Arial" w:cs="Arial"/>
          <w:b/>
          <w:spacing w:val="-2"/>
          <w:lang w:val="sl-SI"/>
        </w:rPr>
        <w:t>es</w:t>
      </w:r>
      <w:r w:rsidRPr="002D2530">
        <w:rPr>
          <w:rFonts w:ascii="Arial" w:eastAsia="Arial" w:hAnsi="Arial" w:cs="Arial"/>
          <w:b/>
          <w:lang w:val="sl-SI"/>
        </w:rPr>
        <w:t>t</w:t>
      </w:r>
      <w:r w:rsidRPr="002D2530">
        <w:rPr>
          <w:rFonts w:ascii="Arial" w:eastAsia="Arial" w:hAnsi="Arial" w:cs="Arial"/>
          <w:b/>
          <w:spacing w:val="-2"/>
          <w:lang w:val="sl-SI"/>
        </w:rPr>
        <w:t>av</w:t>
      </w:r>
      <w:r w:rsidRPr="002D2530">
        <w:rPr>
          <w:rFonts w:ascii="Arial" w:eastAsia="Arial" w:hAnsi="Arial" w:cs="Arial"/>
          <w:b/>
          <w:spacing w:val="2"/>
          <w:lang w:val="sl-SI"/>
        </w:rPr>
        <w:t>lj</w:t>
      </w:r>
      <w:r w:rsidRPr="002D2530">
        <w:rPr>
          <w:rFonts w:ascii="Arial" w:eastAsia="Arial" w:hAnsi="Arial" w:cs="Arial"/>
          <w:b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>nj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-2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3"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spacing w:val="2"/>
          <w:lang w:val="sl-SI"/>
        </w:rPr>
        <w:t>u</w:t>
      </w:r>
      <w:r w:rsidRPr="002D2530">
        <w:rPr>
          <w:rFonts w:ascii="Arial" w:eastAsia="Arial" w:hAnsi="Arial" w:cs="Arial"/>
          <w:b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lang w:val="sl-SI"/>
        </w:rPr>
        <w:t>e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" w:line="260" w:lineRule="exact"/>
        <w:rPr>
          <w:sz w:val="26"/>
          <w:szCs w:val="26"/>
          <w:lang w:val="sl-SI"/>
        </w:rPr>
      </w:pPr>
    </w:p>
    <w:p w:rsidR="001E0F81" w:rsidRPr="002D2530" w:rsidRDefault="008F17E3">
      <w:pPr>
        <w:ind w:left="156" w:right="6678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2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1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Ob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ra</w:t>
      </w:r>
      <w:r w:rsidRPr="002D2530">
        <w:rPr>
          <w:rFonts w:ascii="Arial" w:eastAsia="Arial" w:hAnsi="Arial" w:cs="Arial"/>
          <w:b/>
          <w:i/>
          <w:lang w:val="sl-SI"/>
        </w:rPr>
        <w:t>z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i/>
          <w:lang w:val="sl-SI"/>
        </w:rPr>
        <w:t xml:space="preserve">c </w:t>
      </w:r>
      <w:r w:rsidRPr="002D2530">
        <w:rPr>
          <w:rFonts w:ascii="Arial" w:eastAsia="Arial" w:hAnsi="Arial" w:cs="Arial"/>
          <w:b/>
          <w:i/>
          <w:spacing w:val="-5"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u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i/>
          <w:lang w:val="sl-SI"/>
        </w:rPr>
        <w:t>«</w:t>
      </w:r>
    </w:p>
    <w:p w:rsidR="001E0F81" w:rsidRPr="002D2530" w:rsidRDefault="001E0F81">
      <w:pPr>
        <w:spacing w:before="18" w:line="280" w:lineRule="exact"/>
        <w:rPr>
          <w:sz w:val="28"/>
          <w:szCs w:val="28"/>
          <w:lang w:val="sl-SI"/>
        </w:rPr>
      </w:pPr>
    </w:p>
    <w:p w:rsidR="001E0F81" w:rsidRPr="002D2530" w:rsidRDefault="008F17E3">
      <w:pPr>
        <w:spacing w:line="270" w:lineRule="auto"/>
        <w:ind w:left="156" w:right="12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onudba</w:t>
      </w:r>
      <w:r w:rsidRPr="002D2530">
        <w:rPr>
          <w:rFonts w:ascii="Arial" w:eastAsia="Arial" w:hAnsi="Arial" w:cs="Arial"/>
          <w:lang w:val="sl-SI"/>
        </w:rPr>
        <w:t xml:space="preserve">«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-1"/>
          <w:lang w:val="sl-SI"/>
        </w:rPr>
        <w:t>kater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pošilj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ponudbo.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6" w:line="280" w:lineRule="exact"/>
        <w:rPr>
          <w:sz w:val="28"/>
          <w:szCs w:val="28"/>
          <w:lang w:val="sl-SI"/>
        </w:rPr>
      </w:pPr>
    </w:p>
    <w:p w:rsidR="001E0F81" w:rsidRPr="002D2530" w:rsidRDefault="008F17E3">
      <w:pPr>
        <w:ind w:left="156" w:right="6769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2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2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Ob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ra</w:t>
      </w:r>
      <w:r w:rsidRPr="002D2530">
        <w:rPr>
          <w:rFonts w:ascii="Arial" w:eastAsia="Arial" w:hAnsi="Arial" w:cs="Arial"/>
          <w:b/>
          <w:i/>
          <w:lang w:val="sl-SI"/>
        </w:rPr>
        <w:t>z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i/>
          <w:lang w:val="sl-SI"/>
        </w:rPr>
        <w:t xml:space="preserve">c 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»</w:t>
      </w:r>
      <w:r w:rsidRPr="002D2530">
        <w:rPr>
          <w:rFonts w:ascii="Arial" w:eastAsia="Arial" w:hAnsi="Arial" w:cs="Arial"/>
          <w:b/>
          <w:i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i/>
          <w:spacing w:val="-3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i/>
          <w:spacing w:val="2"/>
          <w:w w:val="101"/>
          <w:lang w:val="sl-SI"/>
        </w:rPr>
        <w:t>j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ava</w:t>
      </w:r>
      <w:r w:rsidRPr="002D2530">
        <w:rPr>
          <w:rFonts w:ascii="Arial" w:eastAsia="Arial" w:hAnsi="Arial" w:cs="Arial"/>
          <w:b/>
          <w:i/>
          <w:lang w:val="sl-SI"/>
        </w:rPr>
        <w:t>«</w:t>
      </w:r>
    </w:p>
    <w:p w:rsidR="001E0F81" w:rsidRPr="002D2530" w:rsidRDefault="001E0F81">
      <w:pPr>
        <w:spacing w:before="4" w:line="260" w:lineRule="exact"/>
        <w:rPr>
          <w:sz w:val="26"/>
          <w:szCs w:val="26"/>
          <w:lang w:val="sl-SI"/>
        </w:rPr>
      </w:pPr>
    </w:p>
    <w:p w:rsidR="001E0F81" w:rsidRPr="002D2530" w:rsidRDefault="008F17E3">
      <w:pPr>
        <w:ind w:left="156" w:right="12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 xml:space="preserve">«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 xml:space="preserve">ri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zc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Default="001E0F81">
      <w:pPr>
        <w:spacing w:before="11" w:line="240" w:lineRule="exact"/>
        <w:rPr>
          <w:sz w:val="24"/>
          <w:szCs w:val="24"/>
          <w:lang w:val="sl-SI"/>
        </w:rPr>
      </w:pPr>
    </w:p>
    <w:p w:rsidR="00F508DA" w:rsidRDefault="00F508DA">
      <w:pPr>
        <w:spacing w:before="11" w:line="240" w:lineRule="exact"/>
        <w:rPr>
          <w:sz w:val="24"/>
          <w:szCs w:val="24"/>
          <w:lang w:val="sl-SI"/>
        </w:rPr>
      </w:pPr>
    </w:p>
    <w:p w:rsidR="00F508DA" w:rsidRDefault="00F508DA">
      <w:pPr>
        <w:spacing w:before="11" w:line="240" w:lineRule="exact"/>
        <w:rPr>
          <w:sz w:val="24"/>
          <w:szCs w:val="24"/>
          <w:lang w:val="sl-SI"/>
        </w:rPr>
      </w:pPr>
    </w:p>
    <w:p w:rsidR="00F508DA" w:rsidRDefault="00F508DA">
      <w:pPr>
        <w:spacing w:before="11" w:line="240" w:lineRule="exact"/>
        <w:rPr>
          <w:sz w:val="24"/>
          <w:szCs w:val="24"/>
          <w:lang w:val="sl-SI"/>
        </w:rPr>
      </w:pPr>
    </w:p>
    <w:p w:rsidR="00F508DA" w:rsidRDefault="00F508DA">
      <w:pPr>
        <w:spacing w:before="11" w:line="240" w:lineRule="exact"/>
        <w:rPr>
          <w:sz w:val="24"/>
          <w:szCs w:val="24"/>
          <w:lang w:val="sl-SI"/>
        </w:rPr>
      </w:pPr>
    </w:p>
    <w:p w:rsidR="00F508DA" w:rsidRPr="002D2530" w:rsidRDefault="00F508DA">
      <w:pPr>
        <w:spacing w:before="11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643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2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3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Ob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ra</w:t>
      </w:r>
      <w:r w:rsidRPr="002D2530">
        <w:rPr>
          <w:rFonts w:ascii="Arial" w:eastAsia="Arial" w:hAnsi="Arial" w:cs="Arial"/>
          <w:b/>
          <w:i/>
          <w:lang w:val="sl-SI"/>
        </w:rPr>
        <w:t>z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i/>
          <w:lang w:val="sl-SI"/>
        </w:rPr>
        <w:t xml:space="preserve">c 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»</w:t>
      </w:r>
      <w:r w:rsidRPr="002D2530">
        <w:rPr>
          <w:rFonts w:ascii="Arial" w:eastAsia="Arial" w:hAnsi="Arial" w:cs="Arial"/>
          <w:b/>
          <w:i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re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rač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u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i/>
          <w:lang w:val="sl-SI"/>
        </w:rPr>
        <w:t>«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 w:rsidP="00F508DA">
      <w:pPr>
        <w:ind w:left="156" w:right="121"/>
        <w:jc w:val="both"/>
        <w:rPr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 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 xml:space="preserve">zcu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un</w:t>
      </w:r>
      <w:r w:rsidRPr="002D2530">
        <w:rPr>
          <w:rFonts w:ascii="Arial" w:eastAsia="Arial" w:hAnsi="Arial" w:cs="Arial"/>
          <w:lang w:val="sl-SI"/>
        </w:rPr>
        <w:t>«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o v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UR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naj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2 (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. </w:t>
      </w: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5"/>
          <w:lang w:val="sl-SI"/>
        </w:rPr>
        <w:t xml:space="preserve"> 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ra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poln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ponudbeneg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ne</w:t>
      </w:r>
      <w:r w:rsidRPr="002D2530">
        <w:rPr>
          <w:rFonts w:ascii="Arial" w:eastAsia="Arial" w:hAnsi="Arial" w:cs="Arial"/>
          <w:lang w:val="sl-SI"/>
        </w:rPr>
        <w:t>ke c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9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a c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0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UR</w:t>
      </w:r>
      <w:r w:rsidR="00F508DA">
        <w:rPr>
          <w:rFonts w:ascii="Arial" w:eastAsia="Arial" w:hAnsi="Arial" w:cs="Arial"/>
          <w:spacing w:val="-2"/>
          <w:lang w:val="sl-SI"/>
        </w:rPr>
        <w:t>.</w:t>
      </w:r>
      <w:r w:rsidR="00F508DA" w:rsidRPr="002D2530">
        <w:rPr>
          <w:lang w:val="sl-SI"/>
        </w:rPr>
        <w:t xml:space="preserve"> </w:t>
      </w:r>
    </w:p>
    <w:p w:rsidR="001E0F81" w:rsidRPr="002D2530" w:rsidRDefault="001E0F81">
      <w:pPr>
        <w:spacing w:before="14" w:line="280" w:lineRule="exact"/>
        <w:rPr>
          <w:sz w:val="28"/>
          <w:szCs w:val="28"/>
          <w:lang w:val="sl-SI"/>
        </w:rPr>
      </w:pPr>
    </w:p>
    <w:p w:rsidR="001E0F81" w:rsidRPr="002D2530" w:rsidRDefault="008F17E3">
      <w:pPr>
        <w:spacing w:before="35"/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Cena</w:t>
      </w:r>
      <w:r w:rsidRPr="002D2530">
        <w:rPr>
          <w:rFonts w:ascii="Arial" w:eastAsia="Arial" w:hAnsi="Arial" w:cs="Arial"/>
          <w:spacing w:val="2"/>
          <w:lang w:val="sl-SI"/>
        </w:rPr>
        <w:t>/</w:t>
      </w:r>
      <w:r w:rsidRPr="002D2530">
        <w:rPr>
          <w:rFonts w:ascii="Arial" w:eastAsia="Arial" w:hAnsi="Arial" w:cs="Arial"/>
          <w:spacing w:val="-2"/>
          <w:lang w:val="sl-SI"/>
        </w:rPr>
        <w:t>eno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re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DD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2"/>
          <w:lang w:val="sl-SI"/>
        </w:rPr>
        <w:t>ena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ag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ud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ebn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ebi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nadu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da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ka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dne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 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 xml:space="preserve">ki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podobno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4175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Cen</w:t>
      </w:r>
      <w:r w:rsidRPr="002D2530">
        <w:rPr>
          <w:rFonts w:ascii="Arial" w:eastAsia="Arial" w:hAnsi="Arial" w:cs="Arial"/>
          <w:lang w:val="sl-SI"/>
        </w:rPr>
        <w:t>e 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DD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6"/>
          <w:lang w:val="sl-SI"/>
        </w:rPr>
        <w:t>f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obdob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pogodbe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una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 xml:space="preserve">k. </w:t>
      </w: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ki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un</w:t>
      </w:r>
      <w:r w:rsidRPr="002D2530">
        <w:rPr>
          <w:rFonts w:ascii="Arial" w:eastAsia="Arial" w:hAnsi="Arial" w:cs="Arial"/>
          <w:lang w:val="sl-SI"/>
        </w:rPr>
        <w:t>«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proofErr w:type="spellStart"/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x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l</w:t>
      </w:r>
      <w:proofErr w:type="spellEnd"/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proofErr w:type="spellStart"/>
      <w:r w:rsidRPr="002D2530">
        <w:rPr>
          <w:rFonts w:ascii="Arial" w:eastAsia="Arial" w:hAnsi="Arial" w:cs="Arial"/>
          <w:spacing w:val="-6"/>
          <w:lang w:val="sl-SI"/>
        </w:rPr>
        <w:t>w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proofErr w:type="spellEnd"/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CD</w:t>
      </w: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SB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)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ru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ebi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</w:t>
      </w:r>
      <w:r w:rsidRPr="002D2530">
        <w:rPr>
          <w:rFonts w:ascii="Arial" w:eastAsia="Arial" w:hAnsi="Arial" w:cs="Arial"/>
          <w:lang w:val="sl-SI"/>
        </w:rPr>
        <w:t>b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kr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un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napa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 s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89</w:t>
      </w:r>
      <w:r w:rsidRPr="002D2530">
        <w:rPr>
          <w:rFonts w:ascii="Arial" w:eastAsia="Arial" w:hAnsi="Arial" w:cs="Arial"/>
          <w:lang w:val="sl-SI"/>
        </w:rPr>
        <w:t xml:space="preserve">. 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spacing w:val="-6"/>
          <w:lang w:val="sl-SI"/>
        </w:rPr>
        <w:t>3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dg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eb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zca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1"/>
          <w:lang w:val="sl-SI"/>
        </w:rPr>
        <w:t>oprem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1"/>
          <w:lang w:val="sl-SI"/>
        </w:rPr>
        <w:t xml:space="preserve"> žigom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-1"/>
          <w:lang w:val="sl-SI"/>
        </w:rPr>
        <w:t xml:space="preserve"> č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posluj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1"/>
          <w:lang w:val="sl-SI"/>
        </w:rPr>
        <w:t xml:space="preserve"> njim.</w:t>
      </w:r>
    </w:p>
    <w:p w:rsidR="001E0F81" w:rsidRPr="002D2530" w:rsidRDefault="001E0F81">
      <w:pPr>
        <w:spacing w:before="4" w:line="100" w:lineRule="exact"/>
        <w:rPr>
          <w:sz w:val="11"/>
          <w:szCs w:val="11"/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8F17E3">
      <w:pPr>
        <w:ind w:left="156" w:right="4614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2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4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Ob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ra</w:t>
      </w:r>
      <w:r w:rsidRPr="002D2530">
        <w:rPr>
          <w:rFonts w:ascii="Arial" w:eastAsia="Arial" w:hAnsi="Arial" w:cs="Arial"/>
          <w:b/>
          <w:i/>
          <w:lang w:val="sl-SI"/>
        </w:rPr>
        <w:t>z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i/>
          <w:lang w:val="sl-SI"/>
        </w:rPr>
        <w:t xml:space="preserve">c 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»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i/>
          <w:lang w:val="sl-SI"/>
        </w:rPr>
        <w:t>z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av</w:t>
      </w:r>
      <w:r w:rsidRPr="002D2530">
        <w:rPr>
          <w:rFonts w:ascii="Arial" w:eastAsia="Arial" w:hAnsi="Arial" w:cs="Arial"/>
          <w:b/>
          <w:i/>
          <w:lang w:val="sl-SI"/>
        </w:rPr>
        <w:t>a</w:t>
      </w:r>
      <w:r w:rsidRPr="002D2530">
        <w:rPr>
          <w:rFonts w:ascii="Arial" w:eastAsia="Arial" w:hAnsi="Arial" w:cs="Arial"/>
          <w:b/>
          <w:i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lang w:val="sl-SI"/>
        </w:rPr>
        <w:t>za</w:t>
      </w:r>
      <w:r w:rsidRPr="002D2530">
        <w:rPr>
          <w:rFonts w:ascii="Arial" w:eastAsia="Arial" w:hAnsi="Arial" w:cs="Arial"/>
          <w:b/>
          <w:i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go</w:t>
      </w:r>
      <w:r w:rsidRPr="002D2530">
        <w:rPr>
          <w:rFonts w:ascii="Arial" w:eastAsia="Arial" w:hAnsi="Arial" w:cs="Arial"/>
          <w:b/>
          <w:i/>
          <w:spacing w:val="-6"/>
          <w:lang w:val="sl-SI"/>
        </w:rPr>
        <w:t>s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ar</w:t>
      </w:r>
      <w:r w:rsidRPr="002D2530">
        <w:rPr>
          <w:rFonts w:ascii="Arial" w:eastAsia="Arial" w:hAnsi="Arial" w:cs="Arial"/>
          <w:b/>
          <w:i/>
          <w:spacing w:val="-6"/>
          <w:lang w:val="sl-SI"/>
        </w:rPr>
        <w:t>s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i/>
          <w:lang w:val="sl-SI"/>
        </w:rPr>
        <w:t>i</w:t>
      </w:r>
      <w:r w:rsidRPr="002D2530">
        <w:rPr>
          <w:rFonts w:ascii="Arial" w:eastAsia="Arial" w:hAnsi="Arial" w:cs="Arial"/>
          <w:b/>
          <w:i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-6"/>
          <w:lang w:val="sl-SI"/>
        </w:rPr>
        <w:t>s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ub</w:t>
      </w:r>
      <w:r w:rsidRPr="002D2530">
        <w:rPr>
          <w:rFonts w:ascii="Arial" w:eastAsia="Arial" w:hAnsi="Arial" w:cs="Arial"/>
          <w:b/>
          <w:i/>
          <w:spacing w:val="2"/>
          <w:w w:val="101"/>
          <w:lang w:val="sl-SI"/>
        </w:rPr>
        <w:t>j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ek</w:t>
      </w:r>
      <w:r w:rsidRPr="002D2530">
        <w:rPr>
          <w:rFonts w:ascii="Arial" w:eastAsia="Arial" w:hAnsi="Arial" w:cs="Arial"/>
          <w:b/>
          <w:i/>
          <w:lang w:val="sl-SI"/>
        </w:rPr>
        <w:t>t«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ki 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kt  v 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c 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spacing w:val="2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spacing w:val="3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ki 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«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2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ud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 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ko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odg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a so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1"/>
          <w:lang w:val="sl-SI"/>
        </w:rPr>
        <w:t>dokumenti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-1"/>
          <w:lang w:val="sl-SI"/>
        </w:rPr>
        <w:t xml:space="preserve"> podan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1"/>
          <w:lang w:val="sl-SI"/>
        </w:rPr>
        <w:t xml:space="preserve"> ponudbi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-1"/>
          <w:lang w:val="sl-SI"/>
        </w:rPr>
        <w:t xml:space="preserve"> resničn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-1"/>
          <w:lang w:val="sl-SI"/>
        </w:rPr>
        <w:t xml:space="preserve"> 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fotokopij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priloženi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1"/>
          <w:lang w:val="sl-SI"/>
        </w:rPr>
        <w:t xml:space="preserve"> listi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-1"/>
          <w:lang w:val="sl-SI"/>
        </w:rPr>
        <w:t xml:space="preserve"> ustrezaj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izvirniku.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6" w:line="280" w:lineRule="exact"/>
        <w:rPr>
          <w:sz w:val="28"/>
          <w:szCs w:val="28"/>
          <w:lang w:val="sl-SI"/>
        </w:rPr>
      </w:pPr>
    </w:p>
    <w:p w:rsidR="001E0F81" w:rsidRPr="002D2530" w:rsidRDefault="008F17E3">
      <w:pPr>
        <w:ind w:left="156" w:right="334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2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5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Z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avar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va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nj</w:t>
      </w:r>
      <w:r w:rsidRPr="002D2530">
        <w:rPr>
          <w:rFonts w:ascii="Arial" w:eastAsia="Arial" w:hAnsi="Arial" w:cs="Arial"/>
          <w:b/>
          <w:i/>
          <w:lang w:val="sl-SI"/>
        </w:rPr>
        <w:t>e</w:t>
      </w:r>
      <w:r w:rsidRPr="002D2530">
        <w:rPr>
          <w:rFonts w:ascii="Arial" w:eastAsia="Arial" w:hAnsi="Arial" w:cs="Arial"/>
          <w:b/>
          <w:i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lang w:val="sl-SI"/>
        </w:rPr>
        <w:t>za</w:t>
      </w:r>
      <w:r w:rsidRPr="002D2530">
        <w:rPr>
          <w:rFonts w:ascii="Arial" w:eastAsia="Arial" w:hAnsi="Arial" w:cs="Arial"/>
          <w:b/>
          <w:i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ob</w:t>
      </w:r>
      <w:r w:rsidRPr="002D2530">
        <w:rPr>
          <w:rFonts w:ascii="Arial" w:eastAsia="Arial" w:hAnsi="Arial" w:cs="Arial"/>
          <w:b/>
          <w:i/>
          <w:spacing w:val="-6"/>
          <w:lang w:val="sl-SI"/>
        </w:rPr>
        <w:t>r</w:t>
      </w:r>
      <w:r w:rsidRPr="002D2530">
        <w:rPr>
          <w:rFonts w:ascii="Arial" w:eastAsia="Arial" w:hAnsi="Arial" w:cs="Arial"/>
          <w:b/>
          <w:i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1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i/>
          <w:lang w:val="sl-SI"/>
        </w:rPr>
        <w:t>z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ve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b</w:t>
      </w:r>
      <w:r w:rsidRPr="002D2530">
        <w:rPr>
          <w:rFonts w:ascii="Arial" w:eastAsia="Arial" w:hAnsi="Arial" w:cs="Arial"/>
          <w:b/>
          <w:i/>
          <w:lang w:val="sl-SI"/>
        </w:rPr>
        <w:t xml:space="preserve">o 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g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i/>
          <w:lang w:val="sl-SI"/>
        </w:rPr>
        <w:t xml:space="preserve">h 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ve</w:t>
      </w:r>
      <w:r w:rsidRPr="002D2530">
        <w:rPr>
          <w:rFonts w:ascii="Arial" w:eastAsia="Arial" w:hAnsi="Arial" w:cs="Arial"/>
          <w:b/>
          <w:i/>
          <w:lang w:val="sl-SI"/>
        </w:rPr>
        <w:t>z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6"/>
          <w:lang w:val="sl-SI"/>
        </w:rPr>
        <w:t>s</w:t>
      </w:r>
      <w:r w:rsidRPr="002D2530">
        <w:rPr>
          <w:rFonts w:ascii="Arial" w:eastAsia="Arial" w:hAnsi="Arial" w:cs="Arial"/>
          <w:b/>
          <w:i/>
          <w:lang w:val="sl-SI"/>
        </w:rPr>
        <w:t>t</w:t>
      </w:r>
      <w:r w:rsidRPr="002D2530">
        <w:rPr>
          <w:rFonts w:ascii="Arial" w:eastAsia="Arial" w:hAnsi="Arial" w:cs="Arial"/>
          <w:b/>
          <w:i/>
          <w:w w:val="101"/>
          <w:lang w:val="sl-SI"/>
        </w:rPr>
        <w:t>i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ki  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kt  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ra   za   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 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lo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i 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f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nan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  </w:t>
      </w:r>
      <w:r w:rsidRPr="002D2530">
        <w:rPr>
          <w:rFonts w:ascii="Arial" w:eastAsia="Arial" w:hAnsi="Arial" w:cs="Arial"/>
          <w:spacing w:val="-5"/>
          <w:lang w:val="sl-SI"/>
        </w:rPr>
        <w:t>(</w:t>
      </w:r>
      <w:r w:rsidRPr="002D2530">
        <w:rPr>
          <w:rFonts w:ascii="Arial" w:eastAsia="Arial" w:hAnsi="Arial" w:cs="Arial"/>
          <w:lang w:val="sl-SI"/>
        </w:rPr>
        <w:t xml:space="preserve">v  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nadal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 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).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ra </w:t>
      </w:r>
      <w:r w:rsidRPr="002D2530">
        <w:rPr>
          <w:rFonts w:ascii="Arial" w:eastAsia="Arial" w:hAnsi="Arial" w:cs="Arial"/>
          <w:spacing w:val="-2"/>
          <w:lang w:val="sl-SI"/>
        </w:rPr>
        <w:t>bi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la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ji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. </w:t>
      </w: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 xml:space="preserve">ko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ban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ga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ko 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ri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Upo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ab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ena</w:t>
      </w:r>
      <w:r w:rsidRPr="002D2530">
        <w:rPr>
          <w:rFonts w:ascii="Arial" w:eastAsia="Arial" w:hAnsi="Arial" w:cs="Arial"/>
          <w:lang w:val="sl-SI"/>
        </w:rPr>
        <w:t xml:space="preserve">ka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w w:val="101"/>
          <w:lang w:val="sl-SI"/>
        </w:rPr>
        <w:t xml:space="preserve">t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ži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ene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50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lang w:val="sl-SI"/>
        </w:rPr>
        <w:t>cu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5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10"/>
          <w:lang w:val="sl-SI"/>
        </w:rPr>
        <w:t>s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zc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6"/>
          <w:lang w:val="sl-SI"/>
        </w:rPr>
        <w:t>h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ko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10"/>
          <w:lang w:val="sl-SI"/>
        </w:rPr>
        <w:t>s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ku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dob</w:t>
      </w:r>
      <w:r w:rsidRPr="002D2530">
        <w:rPr>
          <w:rFonts w:ascii="Arial" w:eastAsia="Arial" w:hAnsi="Arial" w:cs="Arial"/>
          <w:lang w:val="sl-SI"/>
        </w:rPr>
        <w:t>ro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b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 v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ku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8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be</w:t>
      </w:r>
      <w:r w:rsidRPr="002D2530">
        <w:rPr>
          <w:rFonts w:ascii="Arial" w:eastAsia="Arial" w:hAnsi="Arial" w:cs="Arial"/>
          <w:lang w:val="sl-SI"/>
        </w:rPr>
        <w:t>, v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š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lang w:val="sl-SI"/>
        </w:rPr>
        <w:t>0 %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spacing w:val="3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DD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1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dob</w:t>
      </w:r>
      <w:r w:rsidRPr="002D2530">
        <w:rPr>
          <w:rFonts w:ascii="Arial" w:eastAsia="Arial" w:hAnsi="Arial" w:cs="Arial"/>
          <w:lang w:val="sl-SI"/>
        </w:rPr>
        <w:t xml:space="preserve">ro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6</w:t>
      </w:r>
      <w:r w:rsidRPr="002D2530">
        <w:rPr>
          <w:rFonts w:ascii="Arial" w:eastAsia="Arial" w:hAnsi="Arial" w:cs="Arial"/>
          <w:lang w:val="sl-SI"/>
        </w:rPr>
        <w:t>0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ku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ka za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1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b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m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enil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 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ud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podal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9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2567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un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2"/>
          <w:lang w:val="sl-SI"/>
        </w:rPr>
        <w:t>dob</w:t>
      </w:r>
      <w:r w:rsidRPr="002D2530">
        <w:rPr>
          <w:rFonts w:ascii="Arial" w:eastAsia="Arial" w:hAnsi="Arial" w:cs="Arial"/>
          <w:lang w:val="sl-SI"/>
        </w:rPr>
        <w:t>ro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pogodben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w w:val="101"/>
          <w:lang w:val="sl-SI"/>
        </w:rPr>
        <w:t>:</w:t>
      </w:r>
    </w:p>
    <w:p w:rsidR="001E0F81" w:rsidRPr="002D2530" w:rsidRDefault="008F17E3">
      <w:pPr>
        <w:spacing w:line="220" w:lineRule="exact"/>
        <w:ind w:left="300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 xml:space="preserve">-  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če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10"/>
          <w:lang w:val="sl-SI"/>
        </w:rPr>
        <w:t>s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pogodben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 z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</w:p>
    <w:p w:rsidR="001E0F81" w:rsidRPr="002D2530" w:rsidRDefault="008F17E3">
      <w:pPr>
        <w:ind w:left="300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 xml:space="preserve">-  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če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10"/>
          <w:lang w:val="sl-SI"/>
        </w:rPr>
        <w:t>s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pogodben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 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>i</w:t>
      </w:r>
    </w:p>
    <w:p w:rsidR="001E0F81" w:rsidRPr="002D2530" w:rsidRDefault="008F17E3">
      <w:pPr>
        <w:tabs>
          <w:tab w:val="left" w:pos="580"/>
        </w:tabs>
        <w:ind w:left="583" w:right="299" w:hanging="283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lang w:val="sl-SI"/>
        </w:rPr>
        <w:tab/>
        <w:t xml:space="preserve">če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10"/>
          <w:lang w:val="sl-SI"/>
        </w:rPr>
        <w:t>s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pogodbeni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 z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</w:p>
    <w:p w:rsidR="001E0F81" w:rsidRPr="002D2530" w:rsidRDefault="008F17E3">
      <w:pPr>
        <w:ind w:left="300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 xml:space="preserve">-  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če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iln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10"/>
          <w:lang w:val="sl-SI"/>
        </w:rPr>
        <w:t>s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pogodben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 z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</w:p>
    <w:p w:rsidR="001E0F81" w:rsidRPr="002D2530" w:rsidRDefault="008F17E3">
      <w:pPr>
        <w:ind w:left="300"/>
        <w:rPr>
          <w:rFonts w:ascii="Arial" w:eastAsia="Arial" w:hAnsi="Arial" w:cs="Arial"/>
          <w:lang w:val="sl-SI"/>
        </w:rPr>
        <w:sectPr w:rsidR="001E0F81" w:rsidRPr="002D2530">
          <w:pgSz w:w="11920" w:h="16840"/>
          <w:pgMar w:top="700" w:right="1260" w:bottom="280" w:left="1260" w:header="515" w:footer="501" w:gutter="0"/>
          <w:cols w:space="708"/>
        </w:sectPr>
      </w:pPr>
      <w:r w:rsidRPr="002D2530">
        <w:rPr>
          <w:rFonts w:ascii="Arial" w:eastAsia="Arial" w:hAnsi="Arial" w:cs="Arial"/>
          <w:lang w:val="sl-SI"/>
        </w:rPr>
        <w:t xml:space="preserve">-  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-1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izvajale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1"/>
          <w:lang w:val="sl-SI"/>
        </w:rPr>
        <w:t xml:space="preserve"> preneha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-1"/>
          <w:lang w:val="sl-SI"/>
        </w:rPr>
        <w:t xml:space="preserve"> izpolnjevat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svoj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pogodben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obveznosti.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4" w:line="260" w:lineRule="exact"/>
        <w:rPr>
          <w:sz w:val="26"/>
          <w:szCs w:val="26"/>
          <w:lang w:val="sl-SI"/>
        </w:rPr>
      </w:pPr>
    </w:p>
    <w:p w:rsidR="001E0F81" w:rsidRPr="002D2530" w:rsidRDefault="008F17E3">
      <w:pPr>
        <w:spacing w:before="35"/>
        <w:ind w:left="156" w:right="11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un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2"/>
          <w:lang w:val="sl-SI"/>
        </w:rPr>
        <w:t>dob</w:t>
      </w:r>
      <w:r w:rsidRPr="002D2530">
        <w:rPr>
          <w:rFonts w:ascii="Arial" w:eastAsia="Arial" w:hAnsi="Arial" w:cs="Arial"/>
          <w:lang w:val="sl-SI"/>
        </w:rPr>
        <w:t>ro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ku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ku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dn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-2"/>
          <w:lang w:val="sl-SI"/>
        </w:rPr>
        <w:t>un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 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o 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za </w:t>
      </w:r>
      <w:r w:rsidRPr="002D2530">
        <w:rPr>
          <w:rFonts w:ascii="Arial" w:eastAsia="Arial" w:hAnsi="Arial" w:cs="Arial"/>
          <w:spacing w:val="-2"/>
          <w:lang w:val="sl-SI"/>
        </w:rPr>
        <w:t>dob</w:t>
      </w:r>
      <w:r w:rsidRPr="002D2530">
        <w:rPr>
          <w:rFonts w:ascii="Arial" w:eastAsia="Arial" w:hAnsi="Arial" w:cs="Arial"/>
          <w:lang w:val="sl-SI"/>
        </w:rPr>
        <w:t xml:space="preserve">ro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ena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v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š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ena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10"/>
          <w:lang w:val="sl-SI"/>
        </w:rPr>
        <w:t>r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za </w:t>
      </w:r>
      <w:r w:rsidRPr="002D2530">
        <w:rPr>
          <w:rFonts w:ascii="Arial" w:eastAsia="Arial" w:hAnsi="Arial" w:cs="Arial"/>
          <w:spacing w:val="-2"/>
          <w:lang w:val="sl-SI"/>
        </w:rPr>
        <w:t>dob</w:t>
      </w:r>
      <w:r w:rsidRPr="002D2530">
        <w:rPr>
          <w:rFonts w:ascii="Arial" w:eastAsia="Arial" w:hAnsi="Arial" w:cs="Arial"/>
          <w:lang w:val="sl-SI"/>
        </w:rPr>
        <w:t xml:space="preserve">ro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pogodben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359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2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6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Z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avar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va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nj</w:t>
      </w:r>
      <w:r w:rsidRPr="002D2530">
        <w:rPr>
          <w:rFonts w:ascii="Arial" w:eastAsia="Arial" w:hAnsi="Arial" w:cs="Arial"/>
          <w:b/>
          <w:i/>
          <w:lang w:val="sl-SI"/>
        </w:rPr>
        <w:t>e</w:t>
      </w:r>
      <w:r w:rsidRPr="002D2530">
        <w:rPr>
          <w:rFonts w:ascii="Arial" w:eastAsia="Arial" w:hAnsi="Arial" w:cs="Arial"/>
          <w:b/>
          <w:i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lang w:val="sl-SI"/>
        </w:rPr>
        <w:t>za</w:t>
      </w:r>
      <w:r w:rsidRPr="002D2530">
        <w:rPr>
          <w:rFonts w:ascii="Arial" w:eastAsia="Arial" w:hAnsi="Arial" w:cs="Arial"/>
          <w:b/>
          <w:i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dp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rav</w:t>
      </w:r>
      <w:r w:rsidRPr="002D2530">
        <w:rPr>
          <w:rFonts w:ascii="Arial" w:eastAsia="Arial" w:hAnsi="Arial" w:cs="Arial"/>
          <w:b/>
          <w:i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1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i/>
          <w:lang w:val="sl-SI"/>
        </w:rPr>
        <w:t>k v</w:t>
      </w:r>
      <w:r w:rsidRPr="002D2530">
        <w:rPr>
          <w:rFonts w:ascii="Arial" w:eastAsia="Arial" w:hAnsi="Arial" w:cs="Arial"/>
          <w:b/>
          <w:i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g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ara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c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ij</w:t>
      </w:r>
      <w:r w:rsidRPr="002D2530">
        <w:rPr>
          <w:rFonts w:ascii="Arial" w:eastAsia="Arial" w:hAnsi="Arial" w:cs="Arial"/>
          <w:b/>
          <w:i/>
          <w:spacing w:val="-6"/>
          <w:lang w:val="sl-SI"/>
        </w:rPr>
        <w:t>s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ke</w:t>
      </w:r>
      <w:r w:rsidRPr="002D2530">
        <w:rPr>
          <w:rFonts w:ascii="Arial" w:eastAsia="Arial" w:hAnsi="Arial" w:cs="Arial"/>
          <w:b/>
          <w:i/>
          <w:lang w:val="sl-SI"/>
        </w:rPr>
        <w:t>m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i/>
          <w:lang w:val="sl-SI"/>
        </w:rPr>
        <w:t>u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c 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ra 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j 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 v 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8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dn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h</w:t>
      </w:r>
      <w:r w:rsidRPr="002D2530">
        <w:rPr>
          <w:rFonts w:ascii="Arial" w:eastAsia="Arial" w:hAnsi="Arial" w:cs="Arial"/>
          <w:lang w:val="sl-SI"/>
        </w:rPr>
        <w:t xml:space="preserve">) 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 xml:space="preserve">m  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m  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ku  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i  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ban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lang w:val="sl-SI"/>
        </w:rPr>
        <w:t>o   (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 xml:space="preserve">i  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f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nan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 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) za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napa</w:t>
      </w:r>
      <w:r w:rsidRPr="002D2530">
        <w:rPr>
          <w:rFonts w:ascii="Arial" w:eastAsia="Arial" w:hAnsi="Arial" w:cs="Arial"/>
          <w:lang w:val="sl-SI"/>
        </w:rPr>
        <w:t>k v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obl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 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š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5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%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pe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(z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DD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)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lang w:val="sl-SI"/>
        </w:rPr>
        <w:t xml:space="preserve">0 </w:t>
      </w:r>
      <w:r w:rsidRPr="002D2530">
        <w:rPr>
          <w:rFonts w:ascii="Arial" w:eastAsia="Arial" w:hAnsi="Arial" w:cs="Arial"/>
          <w:spacing w:val="-2"/>
          <w:lang w:val="sl-SI"/>
        </w:rPr>
        <w:t>dn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dal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, 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ka </w:t>
      </w:r>
      <w:r w:rsidRPr="002D2530">
        <w:rPr>
          <w:rFonts w:ascii="Arial" w:eastAsia="Arial" w:hAnsi="Arial" w:cs="Arial"/>
          <w:spacing w:val="-2"/>
          <w:lang w:val="sl-SI"/>
        </w:rPr>
        <w:t>dob</w:t>
      </w:r>
      <w:r w:rsidRPr="002D2530">
        <w:rPr>
          <w:rFonts w:ascii="Arial" w:eastAsia="Arial" w:hAnsi="Arial" w:cs="Arial"/>
          <w:lang w:val="sl-SI"/>
        </w:rPr>
        <w:t xml:space="preserve">a 5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607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obl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 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t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1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 </w:t>
      </w:r>
      <w:r w:rsidRPr="002D2530">
        <w:rPr>
          <w:rFonts w:ascii="Arial" w:eastAsia="Arial" w:hAnsi="Arial" w:cs="Arial"/>
          <w:spacing w:val="-2"/>
          <w:lang w:val="sl-SI"/>
        </w:rPr>
        <w:t>opo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a 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a 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ra 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a 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 xml:space="preserve">. 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a  </w:t>
      </w:r>
      <w:r w:rsidRPr="002D2530">
        <w:rPr>
          <w:rFonts w:ascii="Arial" w:eastAsia="Arial" w:hAnsi="Arial" w:cs="Arial"/>
          <w:spacing w:val="-2"/>
          <w:lang w:val="sl-SI"/>
        </w:rPr>
        <w:t>ban</w:t>
      </w:r>
      <w:r w:rsidRPr="002D2530">
        <w:rPr>
          <w:rFonts w:ascii="Arial" w:eastAsia="Arial" w:hAnsi="Arial" w:cs="Arial"/>
          <w:lang w:val="sl-SI"/>
        </w:rPr>
        <w:t xml:space="preserve">ka 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 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ca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3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da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ga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lang w:val="sl-SI"/>
        </w:rPr>
        <w:t>o v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pol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podobno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, za k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el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7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spacing w:line="220" w:lineRule="exact"/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 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idene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za </w:t>
      </w:r>
      <w:r w:rsidRPr="002D2530">
        <w:rPr>
          <w:rFonts w:ascii="Arial" w:eastAsia="Arial" w:hAnsi="Arial" w:cs="Arial"/>
          <w:spacing w:val="-2"/>
          <w:lang w:val="sl-SI"/>
        </w:rPr>
        <w:t>dob</w:t>
      </w:r>
      <w:r w:rsidRPr="002D2530">
        <w:rPr>
          <w:rFonts w:ascii="Arial" w:eastAsia="Arial" w:hAnsi="Arial" w:cs="Arial"/>
          <w:lang w:val="sl-SI"/>
        </w:rPr>
        <w:t xml:space="preserve">ro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pogodben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1"/>
          <w:lang w:val="sl-SI"/>
        </w:rPr>
        <w:t>obveznost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-1"/>
          <w:lang w:val="sl-SI"/>
        </w:rPr>
        <w:t xml:space="preserve"> 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zadrž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plačil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končn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situacije.</w:t>
      </w:r>
    </w:p>
    <w:p w:rsidR="001E0F81" w:rsidRPr="002D2530" w:rsidRDefault="001E0F81">
      <w:pPr>
        <w:spacing w:before="3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781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2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7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i/>
          <w:spacing w:val="2"/>
          <w:w w:val="101"/>
          <w:lang w:val="sl-SI"/>
        </w:rPr>
        <w:t>il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g</w:t>
      </w:r>
      <w:r w:rsidRPr="002D2530">
        <w:rPr>
          <w:rFonts w:ascii="Arial" w:eastAsia="Arial" w:hAnsi="Arial" w:cs="Arial"/>
          <w:b/>
          <w:i/>
          <w:lang w:val="sl-SI"/>
        </w:rPr>
        <w:t>e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spacing w:val="-2"/>
          <w:lang w:val="sl-SI"/>
        </w:rPr>
        <w:t>og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podane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 xml:space="preserve"> 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o v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>1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>čil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-1"/>
          <w:lang w:val="sl-SI"/>
        </w:rPr>
        <w:t xml:space="preserve"> te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1"/>
          <w:lang w:val="sl-SI"/>
        </w:rPr>
        <w:t xml:space="preserve"> navodi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-1"/>
          <w:lang w:val="sl-SI"/>
        </w:rPr>
        <w:t xml:space="preserve"> gospodarski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-1"/>
          <w:lang w:val="sl-SI"/>
        </w:rPr>
        <w:t xml:space="preserve"> subjektom.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6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528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lang w:val="sl-SI"/>
        </w:rPr>
        <w:t>3</w:t>
      </w:r>
      <w:r w:rsidRPr="002D2530">
        <w:rPr>
          <w:rFonts w:ascii="Arial" w:eastAsia="Arial" w:hAnsi="Arial" w:cs="Arial"/>
          <w:b/>
          <w:spacing w:val="5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Dr</w:t>
      </w:r>
      <w:r w:rsidRPr="002D2530">
        <w:rPr>
          <w:rFonts w:ascii="Arial" w:eastAsia="Arial" w:hAnsi="Arial" w:cs="Arial"/>
          <w:b/>
          <w:spacing w:val="2"/>
          <w:lang w:val="sl-SI"/>
        </w:rPr>
        <w:t>ug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d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lang w:val="sl-SI"/>
        </w:rPr>
        <w:t>lo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za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spacing w:val="-2"/>
          <w:lang w:val="sl-SI"/>
        </w:rPr>
        <w:t>rav</w:t>
      </w:r>
      <w:r w:rsidRPr="002D2530">
        <w:rPr>
          <w:rFonts w:ascii="Arial" w:eastAsia="Arial" w:hAnsi="Arial" w:cs="Arial"/>
          <w:b/>
          <w:lang w:val="sl-SI"/>
        </w:rPr>
        <w:t xml:space="preserve">o </w:t>
      </w:r>
      <w:r w:rsidRPr="002D2530">
        <w:rPr>
          <w:rFonts w:ascii="Arial" w:eastAsia="Arial" w:hAnsi="Arial" w:cs="Arial"/>
          <w:b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spacing w:val="-3"/>
          <w:lang w:val="sl-SI"/>
        </w:rPr>
        <w:t>ud</w:t>
      </w:r>
      <w:r w:rsidRPr="002D2530">
        <w:rPr>
          <w:rFonts w:ascii="Arial" w:eastAsia="Arial" w:hAnsi="Arial" w:cs="Arial"/>
          <w:b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lang w:val="sl-SI"/>
        </w:rPr>
        <w:t>e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6865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3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1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lang w:val="sl-SI"/>
        </w:rPr>
        <w:t>S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u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i/>
          <w:lang w:val="sl-SI"/>
        </w:rPr>
        <w:t>a</w:t>
      </w:r>
      <w:r w:rsidRPr="002D2530">
        <w:rPr>
          <w:rFonts w:ascii="Arial" w:eastAsia="Arial" w:hAnsi="Arial" w:cs="Arial"/>
          <w:b/>
          <w:i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u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db</w:t>
      </w:r>
      <w:r w:rsidRPr="002D2530">
        <w:rPr>
          <w:rFonts w:ascii="Arial" w:eastAsia="Arial" w:hAnsi="Arial" w:cs="Arial"/>
          <w:b/>
          <w:i/>
          <w:lang w:val="sl-SI"/>
        </w:rPr>
        <w:t>a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5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spacing w:val="3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ra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w w:val="101"/>
          <w:lang w:val="sl-SI"/>
        </w:rPr>
        <w:t xml:space="preserve">t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čke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>1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u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nan</w:t>
      </w:r>
      <w:r w:rsidRPr="002D2530">
        <w:rPr>
          <w:rFonts w:ascii="Arial" w:eastAsia="Arial" w:hAnsi="Arial" w:cs="Arial"/>
          <w:spacing w:val="3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3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2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onudbo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če</w:t>
      </w:r>
      <w:r w:rsidRPr="002D2530">
        <w:rPr>
          <w:rFonts w:ascii="Arial" w:eastAsia="Arial" w:hAnsi="Arial" w:cs="Arial"/>
          <w:spacing w:val="3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3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</w:t>
      </w:r>
      <w:r w:rsidRPr="002D2530">
        <w:rPr>
          <w:rFonts w:ascii="Arial" w:eastAsia="Arial" w:hAnsi="Arial" w:cs="Arial"/>
          <w:spacing w:val="3"/>
          <w:lang w:val="sl-SI"/>
        </w:rPr>
        <w:t>u</w:t>
      </w:r>
      <w:r w:rsidRPr="002D2530">
        <w:rPr>
          <w:rFonts w:ascii="Arial" w:eastAsia="Arial" w:hAnsi="Arial" w:cs="Arial"/>
          <w:spacing w:val="-2"/>
          <w:lang w:val="sl-SI"/>
        </w:rPr>
        <w:t>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3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ne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čke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>1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 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čke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>1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odi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 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3"/>
          <w:lang w:val="sl-SI"/>
        </w:rPr>
        <w:t xml:space="preserve"> 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75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5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e v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6"/>
          <w:lang w:val="sl-SI"/>
        </w:rPr>
        <w:t>2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9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1</w:t>
      </w:r>
      <w:r w:rsidRPr="002D2530">
        <w:rPr>
          <w:rFonts w:ascii="Arial" w:eastAsia="Arial" w:hAnsi="Arial" w:cs="Arial"/>
          <w:spacing w:val="2"/>
          <w:lang w:val="sl-SI"/>
        </w:rPr>
        <w:t>.</w:t>
      </w:r>
      <w:r w:rsidRPr="002D2530">
        <w:rPr>
          <w:rFonts w:ascii="Arial" w:eastAsia="Arial" w:hAnsi="Arial" w:cs="Arial"/>
          <w:spacing w:val="-2"/>
          <w:lang w:val="sl-SI"/>
        </w:rPr>
        <w:t>4</w:t>
      </w:r>
      <w:r w:rsidRPr="002D2530">
        <w:rPr>
          <w:rFonts w:ascii="Arial" w:eastAsia="Arial" w:hAnsi="Arial" w:cs="Arial"/>
          <w:spacing w:val="-3"/>
          <w:lang w:val="sl-SI"/>
        </w:rPr>
        <w:t>.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 xml:space="preserve">ko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 k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w w:val="101"/>
          <w:lang w:val="sl-SI"/>
        </w:rPr>
        <w:t xml:space="preserve">.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nan</w:t>
      </w:r>
      <w:r w:rsidRPr="002D2530">
        <w:rPr>
          <w:rFonts w:ascii="Arial" w:eastAsia="Arial" w:hAnsi="Arial" w:cs="Arial"/>
          <w:spacing w:val="3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lang w:val="sl-SI"/>
        </w:rPr>
        <w:t>a 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 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9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O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«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upa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spacing w:val="-2"/>
          <w:lang w:val="sl-SI"/>
        </w:rPr>
        <w:t>podp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eneg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, ki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0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F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nan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ede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ru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e 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(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t,</w:t>
      </w:r>
      <w:r w:rsidRPr="002D2530">
        <w:rPr>
          <w:rFonts w:ascii="Arial" w:eastAsia="Arial" w:hAnsi="Arial" w:cs="Arial"/>
          <w:spacing w:val="-5"/>
          <w:lang w:val="sl-SI"/>
        </w:rPr>
        <w:t>…</w:t>
      </w:r>
      <w:r w:rsidRPr="002D2530">
        <w:rPr>
          <w:rFonts w:ascii="Arial" w:eastAsia="Arial" w:hAnsi="Arial" w:cs="Arial"/>
          <w:lang w:val="sl-SI"/>
        </w:rPr>
        <w:t>),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"/>
          <w:lang w:val="sl-SI"/>
        </w:rPr>
        <w:t xml:space="preserve"> 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16"/>
        <w:jc w:val="both"/>
        <w:rPr>
          <w:rFonts w:ascii="Arial" w:eastAsia="Arial" w:hAnsi="Arial" w:cs="Arial"/>
          <w:lang w:val="sl-SI"/>
        </w:rPr>
        <w:sectPr w:rsidR="001E0F81" w:rsidRPr="002D2530">
          <w:pgSz w:w="11920" w:h="16840"/>
          <w:pgMar w:top="700" w:right="1260" w:bottom="280" w:left="1260" w:header="515" w:footer="501" w:gutter="0"/>
          <w:cols w:space="708"/>
        </w:sectPr>
      </w:pP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4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ru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</w:t>
      </w:r>
      <w:r w:rsidRPr="002D2530">
        <w:rPr>
          <w:rFonts w:ascii="Arial" w:eastAsia="Arial" w:hAnsi="Arial" w:cs="Arial"/>
          <w:spacing w:val="3"/>
          <w:lang w:val="sl-SI"/>
        </w:rPr>
        <w:t>u</w:t>
      </w:r>
      <w:r w:rsidRPr="002D2530">
        <w:rPr>
          <w:rFonts w:ascii="Arial" w:eastAsia="Arial" w:hAnsi="Arial" w:cs="Arial"/>
          <w:spacing w:val="-2"/>
          <w:lang w:val="sl-SI"/>
        </w:rPr>
        <w:t>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n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u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4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v 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zcu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Pr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«</w:t>
      </w:r>
      <w:r w:rsidRPr="002D2530">
        <w:rPr>
          <w:rFonts w:ascii="Arial" w:eastAsia="Arial" w:hAnsi="Arial" w:cs="Arial"/>
          <w:spacing w:val="4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9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bod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9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ud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eneg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 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un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, 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ru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ki </w:t>
      </w:r>
      <w:r w:rsidRPr="002D2530">
        <w:rPr>
          <w:rFonts w:ascii="Arial" w:eastAsia="Arial" w:hAnsi="Arial" w:cs="Arial"/>
          <w:spacing w:val="-2"/>
          <w:lang w:val="sl-SI"/>
        </w:rPr>
        <w:t>bod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ponudbi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4" w:line="280" w:lineRule="exact"/>
        <w:rPr>
          <w:sz w:val="28"/>
          <w:szCs w:val="28"/>
          <w:lang w:val="sl-SI"/>
        </w:rPr>
      </w:pPr>
    </w:p>
    <w:p w:rsidR="001E0F81" w:rsidRPr="002D2530" w:rsidRDefault="008F17E3">
      <w:pPr>
        <w:spacing w:before="35"/>
        <w:ind w:left="156" w:right="118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u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 xml:space="preserve">a za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dog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a (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ode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), 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bod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2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og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odg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2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3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2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w w:val="101"/>
          <w:lang w:val="sl-SI"/>
        </w:rPr>
        <w:t xml:space="preserve">. </w:t>
      </w:r>
      <w:r w:rsidRPr="002D2530">
        <w:rPr>
          <w:rFonts w:ascii="Arial" w:eastAsia="Arial" w:hAnsi="Arial" w:cs="Arial"/>
          <w:spacing w:val="-1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gled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1"/>
          <w:lang w:val="sl-SI"/>
        </w:rPr>
        <w:t xml:space="preserve"> 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t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gospodarsk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subjekt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odgovarjaj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naročnik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-1"/>
          <w:lang w:val="sl-SI"/>
        </w:rPr>
        <w:t xml:space="preserve"> solidarno.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6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667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3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2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lang w:val="sl-SI"/>
        </w:rPr>
        <w:t>V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ar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i/>
          <w:lang w:val="sl-SI"/>
        </w:rPr>
        <w:t>t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i/>
          <w:lang w:val="sl-SI"/>
        </w:rPr>
        <w:t>e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 xml:space="preserve"> p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u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i/>
          <w:lang w:val="sl-SI"/>
        </w:rPr>
        <w:t>e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6114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2"/>
          <w:lang w:val="sl-SI"/>
        </w:rPr>
        <w:t>ene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4268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3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3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Nač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i/>
          <w:lang w:val="sl-SI"/>
        </w:rPr>
        <w:t xml:space="preserve">n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rem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lj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j</w:t>
      </w:r>
      <w:r w:rsidRPr="002D2530">
        <w:rPr>
          <w:rFonts w:ascii="Arial" w:eastAsia="Arial" w:hAnsi="Arial" w:cs="Arial"/>
          <w:b/>
          <w:i/>
          <w:lang w:val="sl-SI"/>
        </w:rPr>
        <w:t>a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i/>
          <w:lang w:val="sl-SI"/>
        </w:rPr>
        <w:t xml:space="preserve">n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5"/>
          <w:lang w:val="sl-SI"/>
        </w:rPr>
        <w:t>z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ačeva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nj</w:t>
      </w:r>
      <w:r w:rsidRPr="002D2530">
        <w:rPr>
          <w:rFonts w:ascii="Arial" w:eastAsia="Arial" w:hAnsi="Arial" w:cs="Arial"/>
          <w:b/>
          <w:i/>
          <w:lang w:val="sl-SI"/>
        </w:rPr>
        <w:t>a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ud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i/>
          <w:lang w:val="sl-SI"/>
        </w:rPr>
        <w:t>e</w:t>
      </w:r>
    </w:p>
    <w:p w:rsidR="001E0F81" w:rsidRPr="002D2530" w:rsidRDefault="001E0F81">
      <w:pPr>
        <w:spacing w:before="18" w:line="280" w:lineRule="exact"/>
        <w:rPr>
          <w:sz w:val="28"/>
          <w:szCs w:val="28"/>
          <w:lang w:val="sl-SI"/>
        </w:rPr>
      </w:pPr>
    </w:p>
    <w:p w:rsidR="001E0F81" w:rsidRPr="002D2530" w:rsidRDefault="008F17E3">
      <w:pPr>
        <w:ind w:left="156" w:right="203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onudben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10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a 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ne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ji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3" w:line="280" w:lineRule="exact"/>
        <w:rPr>
          <w:sz w:val="28"/>
          <w:szCs w:val="28"/>
          <w:lang w:val="sl-SI"/>
        </w:rPr>
      </w:pPr>
    </w:p>
    <w:p w:rsidR="001E0F81" w:rsidRPr="002D2530" w:rsidRDefault="008F17E3">
      <w:pPr>
        <w:spacing w:line="270" w:lineRule="auto"/>
        <w:ind w:left="156" w:right="11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bi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co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n z</w:t>
      </w:r>
      <w:r w:rsidRPr="002D2530">
        <w:rPr>
          <w:rFonts w:ascii="Arial" w:eastAsia="Arial" w:hAnsi="Arial" w:cs="Arial"/>
          <w:spacing w:val="-2"/>
          <w:lang w:val="sl-SI"/>
        </w:rPr>
        <w:t>ape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3"/>
          <w:lang w:val="sl-SI"/>
        </w:rPr>
        <w:t>ji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ogo</w:t>
      </w:r>
      <w:r w:rsidRPr="002D2530">
        <w:rPr>
          <w:rFonts w:ascii="Arial" w:eastAsia="Arial" w:hAnsi="Arial" w:cs="Arial"/>
          <w:lang w:val="sl-SI"/>
        </w:rPr>
        <w:t xml:space="preserve">če </w:t>
      </w:r>
      <w:r w:rsidRPr="002D2530">
        <w:rPr>
          <w:rFonts w:ascii="Arial" w:eastAsia="Arial" w:hAnsi="Arial" w:cs="Arial"/>
          <w:spacing w:val="-2"/>
          <w:lang w:val="sl-SI"/>
        </w:rPr>
        <w:t>neopa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w w:val="101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zca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»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onudba«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>co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ki </w:t>
      </w:r>
      <w:r w:rsidRPr="002D2530">
        <w:rPr>
          <w:rFonts w:ascii="Arial" w:eastAsia="Arial" w:hAnsi="Arial" w:cs="Arial"/>
          <w:spacing w:val="3"/>
          <w:lang w:val="sl-SI"/>
        </w:rPr>
        <w:t>ji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ži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spacing w:val="3"/>
          <w:lang w:val="sl-SI"/>
        </w:rPr>
        <w:t>li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 xml:space="preserve"> 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u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line="260" w:lineRule="exact"/>
        <w:rPr>
          <w:sz w:val="26"/>
          <w:szCs w:val="26"/>
          <w:lang w:val="sl-SI"/>
        </w:rPr>
      </w:pPr>
    </w:p>
    <w:p w:rsidR="001E0F81" w:rsidRPr="002D2530" w:rsidRDefault="008F17E3">
      <w:pPr>
        <w:spacing w:line="271" w:lineRule="auto"/>
        <w:ind w:left="156" w:right="12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ben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 v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</w:t>
      </w:r>
      <w:r w:rsidRPr="002D2530">
        <w:rPr>
          <w:rFonts w:ascii="Arial" w:eastAsia="Arial" w:hAnsi="Arial" w:cs="Arial"/>
          <w:spacing w:val="3"/>
          <w:lang w:val="sl-SI"/>
        </w:rPr>
        <w:t>b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9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1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ada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eden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pogl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,  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ij</w:t>
      </w:r>
      <w:r w:rsidRPr="002D2530">
        <w:rPr>
          <w:rFonts w:ascii="Arial" w:eastAsia="Arial" w:hAnsi="Arial" w:cs="Arial"/>
          <w:lang w:val="sl-SI"/>
        </w:rPr>
        <w:t xml:space="preserve">.  </w:t>
      </w: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v 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5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h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či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5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apo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edni</w:t>
      </w:r>
      <w:r w:rsidRPr="002D2530">
        <w:rPr>
          <w:rFonts w:ascii="Arial" w:eastAsia="Arial" w:hAnsi="Arial" w:cs="Arial"/>
          <w:lang w:val="sl-SI"/>
        </w:rPr>
        <w:t xml:space="preserve">mi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ru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ponudbe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10"/>
          <w:lang w:val="sl-SI"/>
        </w:rPr>
        <w:t>s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j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ponudben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za </w:t>
      </w:r>
      <w:r w:rsidRPr="002D2530">
        <w:rPr>
          <w:rFonts w:ascii="Arial" w:eastAsia="Arial" w:hAnsi="Arial" w:cs="Arial"/>
          <w:spacing w:val="-2"/>
          <w:lang w:val="sl-SI"/>
        </w:rPr>
        <w:t>nji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upn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4" w:line="260" w:lineRule="exact"/>
        <w:rPr>
          <w:sz w:val="26"/>
          <w:szCs w:val="26"/>
          <w:lang w:val="sl-SI"/>
        </w:rPr>
      </w:pPr>
    </w:p>
    <w:p w:rsidR="001E0F81" w:rsidRPr="002D2530" w:rsidRDefault="008F17E3">
      <w:pPr>
        <w:spacing w:line="270" w:lineRule="auto"/>
        <w:ind w:left="156" w:right="126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ki 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kt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ra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ponudben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ob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g </w:t>
      </w:r>
      <w:r w:rsidRPr="002D2530">
        <w:rPr>
          <w:rFonts w:ascii="Arial" w:eastAsia="Arial" w:hAnsi="Arial" w:cs="Arial"/>
          <w:spacing w:val="-2"/>
          <w:lang w:val="sl-SI"/>
        </w:rPr>
        <w:t>ponudb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1"/>
          <w:lang w:val="sl-SI"/>
        </w:rPr>
        <w:t>ažo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-1"/>
          <w:lang w:val="sl-SI"/>
        </w:rPr>
        <w:t xml:space="preserve"> 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ovojnic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mor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1"/>
          <w:lang w:val="sl-SI"/>
        </w:rPr>
        <w:t xml:space="preserve"> bit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-1"/>
          <w:lang w:val="sl-SI"/>
        </w:rPr>
        <w:t xml:space="preserve"> obvezn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naleplje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-1"/>
          <w:lang w:val="sl-SI"/>
        </w:rPr>
        <w:t xml:space="preserve"> izpolnje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-1"/>
          <w:lang w:val="sl-SI"/>
        </w:rPr>
        <w:t xml:space="preserve"> obraze</w:t>
      </w:r>
      <w:r w:rsidRPr="002D2530">
        <w:rPr>
          <w:rFonts w:ascii="Arial" w:eastAsia="Arial" w:hAnsi="Arial" w:cs="Arial"/>
          <w:lang w:val="sl-SI"/>
        </w:rPr>
        <w:t>c</w:t>
      </w:r>
      <w:r w:rsidRPr="002D2530">
        <w:rPr>
          <w:rFonts w:ascii="Arial" w:eastAsia="Arial" w:hAnsi="Arial" w:cs="Arial"/>
          <w:spacing w:val="-1"/>
          <w:lang w:val="sl-SI"/>
        </w:rPr>
        <w:t xml:space="preserve"> »Ponudba«.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" w:line="280" w:lineRule="exact"/>
        <w:rPr>
          <w:sz w:val="28"/>
          <w:szCs w:val="28"/>
          <w:lang w:val="sl-SI"/>
        </w:rPr>
      </w:pPr>
    </w:p>
    <w:p w:rsidR="001E0F81" w:rsidRPr="002D2530" w:rsidRDefault="008F17E3">
      <w:pPr>
        <w:ind w:left="156" w:right="710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3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4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Je</w:t>
      </w:r>
      <w:r w:rsidRPr="002D2530">
        <w:rPr>
          <w:rFonts w:ascii="Arial" w:eastAsia="Arial" w:hAnsi="Arial" w:cs="Arial"/>
          <w:b/>
          <w:i/>
          <w:lang w:val="sl-SI"/>
        </w:rPr>
        <w:t>z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i/>
          <w:lang w:val="sl-SI"/>
        </w:rPr>
        <w:t>k</w:t>
      </w:r>
      <w:r w:rsidRPr="002D2530">
        <w:rPr>
          <w:rFonts w:ascii="Arial" w:eastAsia="Arial" w:hAnsi="Arial" w:cs="Arial"/>
          <w:b/>
          <w:i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u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d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i/>
          <w:lang w:val="sl-SI"/>
        </w:rPr>
        <w:t>e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6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 xml:space="preserve"> 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</w:t>
      </w:r>
      <w:r w:rsidRPr="002D2530">
        <w:rPr>
          <w:rFonts w:ascii="Arial" w:eastAsia="Arial" w:hAnsi="Arial" w:cs="Arial"/>
          <w:spacing w:val="3"/>
          <w:lang w:val="sl-SI"/>
        </w:rPr>
        <w:t>u</w:t>
      </w:r>
      <w:r w:rsidRPr="002D2530">
        <w:rPr>
          <w:rFonts w:ascii="Arial" w:eastAsia="Arial" w:hAnsi="Arial" w:cs="Arial"/>
          <w:spacing w:val="-2"/>
          <w:lang w:val="sl-SI"/>
        </w:rPr>
        <w:t>db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w w:val="101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 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10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6582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3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5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lang w:val="sl-SI"/>
        </w:rPr>
        <w:t>V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e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lj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av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6"/>
          <w:lang w:val="sl-SI"/>
        </w:rPr>
        <w:t>s</w:t>
      </w:r>
      <w:r w:rsidRPr="002D2530">
        <w:rPr>
          <w:rFonts w:ascii="Arial" w:eastAsia="Arial" w:hAnsi="Arial" w:cs="Arial"/>
          <w:b/>
          <w:i/>
          <w:lang w:val="sl-SI"/>
        </w:rPr>
        <w:t>t</w:t>
      </w:r>
      <w:r w:rsidRPr="002D2530">
        <w:rPr>
          <w:rFonts w:ascii="Arial" w:eastAsia="Arial" w:hAnsi="Arial" w:cs="Arial"/>
          <w:b/>
          <w:i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u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db</w:t>
      </w:r>
      <w:r w:rsidRPr="002D2530">
        <w:rPr>
          <w:rFonts w:ascii="Arial" w:eastAsia="Arial" w:hAnsi="Arial" w:cs="Arial"/>
          <w:b/>
          <w:i/>
          <w:lang w:val="sl-SI"/>
        </w:rPr>
        <w:t>e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5927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onudb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="00CA7315">
        <w:rPr>
          <w:rFonts w:ascii="Arial" w:eastAsia="Arial" w:hAnsi="Arial" w:cs="Arial"/>
          <w:spacing w:val="6"/>
          <w:lang w:val="sl-SI"/>
        </w:rPr>
        <w:t>60 dni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1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ol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ponud</w:t>
      </w:r>
      <w:r w:rsidRPr="002D2530">
        <w:rPr>
          <w:rFonts w:ascii="Arial" w:eastAsia="Arial" w:hAnsi="Arial" w:cs="Arial"/>
          <w:lang w:val="sl-SI"/>
        </w:rPr>
        <w:t xml:space="preserve">b za </w:t>
      </w:r>
      <w:r w:rsidRPr="002D2530">
        <w:rPr>
          <w:rFonts w:ascii="Arial" w:eastAsia="Arial" w:hAnsi="Arial" w:cs="Arial"/>
          <w:spacing w:val="-1"/>
          <w:lang w:val="sl-SI"/>
        </w:rPr>
        <w:t>določen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dodatn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obdobje.</w:t>
      </w:r>
    </w:p>
    <w:p w:rsidR="001E0F81" w:rsidRPr="002D2530" w:rsidRDefault="001E0F81">
      <w:pPr>
        <w:spacing w:before="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6913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i/>
          <w:spacing w:val="-2"/>
          <w:lang w:val="sl-SI"/>
        </w:rPr>
        <w:t>11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3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.</w:t>
      </w:r>
      <w:r w:rsidRPr="002D2530">
        <w:rPr>
          <w:rFonts w:ascii="Arial" w:eastAsia="Arial" w:hAnsi="Arial" w:cs="Arial"/>
          <w:b/>
          <w:i/>
          <w:lang w:val="sl-SI"/>
        </w:rPr>
        <w:t xml:space="preserve">6 </w:t>
      </w:r>
      <w:r w:rsidRPr="002D2530">
        <w:rPr>
          <w:rFonts w:ascii="Arial" w:eastAsia="Arial" w:hAnsi="Arial" w:cs="Arial"/>
          <w:b/>
          <w:i/>
          <w:spacing w:val="38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lang w:val="sl-SI"/>
        </w:rPr>
        <w:t>St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-6"/>
          <w:lang w:val="sl-SI"/>
        </w:rPr>
        <w:t>š</w:t>
      </w:r>
      <w:r w:rsidRPr="002D2530">
        <w:rPr>
          <w:rFonts w:ascii="Arial" w:eastAsia="Arial" w:hAnsi="Arial" w:cs="Arial"/>
          <w:b/>
          <w:i/>
          <w:spacing w:val="-2"/>
          <w:lang w:val="sl-SI"/>
        </w:rPr>
        <w:t>k</w:t>
      </w:r>
      <w:r w:rsidRPr="002D2530">
        <w:rPr>
          <w:rFonts w:ascii="Arial" w:eastAsia="Arial" w:hAnsi="Arial" w:cs="Arial"/>
          <w:b/>
          <w:i/>
          <w:lang w:val="sl-SI"/>
        </w:rPr>
        <w:t>i</w:t>
      </w:r>
      <w:r w:rsidRPr="002D2530">
        <w:rPr>
          <w:rFonts w:ascii="Arial" w:eastAsia="Arial" w:hAnsi="Arial" w:cs="Arial"/>
          <w:b/>
          <w:i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p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o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n</w:t>
      </w:r>
      <w:r w:rsidRPr="002D2530">
        <w:rPr>
          <w:rFonts w:ascii="Arial" w:eastAsia="Arial" w:hAnsi="Arial" w:cs="Arial"/>
          <w:b/>
          <w:i/>
          <w:spacing w:val="-3"/>
          <w:lang w:val="sl-SI"/>
        </w:rPr>
        <w:t>ud</w:t>
      </w:r>
      <w:r w:rsidRPr="002D2530">
        <w:rPr>
          <w:rFonts w:ascii="Arial" w:eastAsia="Arial" w:hAnsi="Arial" w:cs="Arial"/>
          <w:b/>
          <w:i/>
          <w:spacing w:val="2"/>
          <w:lang w:val="sl-SI"/>
        </w:rPr>
        <w:t>b</w:t>
      </w:r>
      <w:r w:rsidRPr="002D2530">
        <w:rPr>
          <w:rFonts w:ascii="Arial" w:eastAsia="Arial" w:hAnsi="Arial" w:cs="Arial"/>
          <w:b/>
          <w:i/>
          <w:lang w:val="sl-SI"/>
        </w:rPr>
        <w:t>e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727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e s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ponudbe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6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419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12</w:t>
      </w:r>
      <w:r w:rsidRPr="002D2530">
        <w:rPr>
          <w:rFonts w:ascii="Arial" w:eastAsia="Arial" w:hAnsi="Arial" w:cs="Arial"/>
          <w:b/>
          <w:lang w:val="sl-SI"/>
        </w:rPr>
        <w:t>.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B</w:t>
      </w:r>
      <w:r w:rsidRPr="002D2530">
        <w:rPr>
          <w:rFonts w:ascii="Arial" w:eastAsia="Arial" w:hAnsi="Arial" w:cs="Arial"/>
          <w:b/>
          <w:lang w:val="sl-SI"/>
        </w:rPr>
        <w:t>VE</w:t>
      </w:r>
      <w:r w:rsidRPr="002D2530">
        <w:rPr>
          <w:rFonts w:ascii="Arial" w:eastAsia="Arial" w:hAnsi="Arial" w:cs="Arial"/>
          <w:b/>
          <w:spacing w:val="-5"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>T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>O O</w:t>
      </w:r>
      <w:r w:rsidRPr="002D2530">
        <w:rPr>
          <w:rFonts w:ascii="Arial" w:eastAsia="Arial" w:hAnsi="Arial" w:cs="Arial"/>
          <w:b/>
          <w:spacing w:val="-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6"/>
          <w:lang w:val="sl-SI"/>
        </w:rPr>
        <w:t>D</w:t>
      </w:r>
      <w:r w:rsidRPr="002D2530">
        <w:rPr>
          <w:rFonts w:ascii="Arial" w:eastAsia="Arial" w:hAnsi="Arial" w:cs="Arial"/>
          <w:b/>
          <w:spacing w:val="2"/>
          <w:lang w:val="sl-SI"/>
        </w:rPr>
        <w:t>LO</w:t>
      </w:r>
      <w:r w:rsidRPr="002D2530">
        <w:rPr>
          <w:rFonts w:ascii="Arial" w:eastAsia="Arial" w:hAnsi="Arial" w:cs="Arial"/>
          <w:b/>
          <w:spacing w:val="-6"/>
          <w:lang w:val="sl-SI"/>
        </w:rPr>
        <w:t>Č</w:t>
      </w:r>
      <w:r w:rsidRPr="002D2530">
        <w:rPr>
          <w:rFonts w:ascii="Arial" w:eastAsia="Arial" w:hAnsi="Arial" w:cs="Arial"/>
          <w:b/>
          <w:spacing w:val="-3"/>
          <w:lang w:val="sl-SI"/>
        </w:rPr>
        <w:t>I</w:t>
      </w:r>
      <w:r w:rsidRPr="002D2530">
        <w:rPr>
          <w:rFonts w:ascii="Arial" w:eastAsia="Arial" w:hAnsi="Arial" w:cs="Arial"/>
          <w:b/>
          <w:spacing w:val="6"/>
          <w:lang w:val="sl-SI"/>
        </w:rPr>
        <w:t>T</w:t>
      </w:r>
      <w:r w:rsidRPr="002D2530">
        <w:rPr>
          <w:rFonts w:ascii="Arial" w:eastAsia="Arial" w:hAnsi="Arial" w:cs="Arial"/>
          <w:b/>
          <w:spacing w:val="-5"/>
          <w:lang w:val="sl-SI"/>
        </w:rPr>
        <w:t>V</w:t>
      </w:r>
      <w:r w:rsidRPr="002D2530">
        <w:rPr>
          <w:rFonts w:ascii="Arial" w:eastAsia="Arial" w:hAnsi="Arial" w:cs="Arial"/>
          <w:b/>
          <w:lang w:val="sl-SI"/>
        </w:rPr>
        <w:t>I O</w:t>
      </w:r>
      <w:r w:rsidRPr="002D2530">
        <w:rPr>
          <w:rFonts w:ascii="Arial" w:eastAsia="Arial" w:hAnsi="Arial" w:cs="Arial"/>
          <w:b/>
          <w:spacing w:val="-1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DD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J</w:t>
      </w:r>
      <w:r w:rsidRPr="002D2530">
        <w:rPr>
          <w:rFonts w:ascii="Arial" w:eastAsia="Arial" w:hAnsi="Arial" w:cs="Arial"/>
          <w:b/>
          <w:lang w:val="sl-SI"/>
        </w:rPr>
        <w:t>I</w:t>
      </w:r>
      <w:r w:rsidRPr="002D2530">
        <w:rPr>
          <w:rFonts w:ascii="Arial" w:eastAsia="Arial" w:hAnsi="Arial" w:cs="Arial"/>
          <w:b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>A</w:t>
      </w:r>
    </w:p>
    <w:p w:rsidR="001E0F81" w:rsidRPr="002D2530" w:rsidRDefault="001E0F81">
      <w:pPr>
        <w:spacing w:before="16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348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ke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oddaj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spacing w:val="-5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2"/>
          <w:lang w:val="sl-SI"/>
        </w:rPr>
        <w:t xml:space="preserve"> Z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spacing w:val="-2"/>
          <w:lang w:val="sl-SI"/>
        </w:rPr>
        <w:t>3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6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4585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13</w:t>
      </w:r>
      <w:r w:rsidRPr="002D2530">
        <w:rPr>
          <w:rFonts w:ascii="Arial" w:eastAsia="Arial" w:hAnsi="Arial" w:cs="Arial"/>
          <w:b/>
          <w:lang w:val="sl-SI"/>
        </w:rPr>
        <w:t>.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D</w:t>
      </w:r>
      <w:r w:rsidRPr="002D2530">
        <w:rPr>
          <w:rFonts w:ascii="Arial" w:eastAsia="Arial" w:hAnsi="Arial" w:cs="Arial"/>
          <w:b/>
          <w:spacing w:val="-5"/>
          <w:lang w:val="sl-SI"/>
        </w:rPr>
        <w:t>S</w:t>
      </w:r>
      <w:r w:rsidRPr="002D2530">
        <w:rPr>
          <w:rFonts w:ascii="Arial" w:eastAsia="Arial" w:hAnsi="Arial" w:cs="Arial"/>
          <w:b/>
          <w:spacing w:val="2"/>
          <w:lang w:val="sl-SI"/>
        </w:rPr>
        <w:t>TO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lang w:val="sl-SI"/>
        </w:rPr>
        <w:t>D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2"/>
          <w:lang w:val="sl-SI"/>
        </w:rPr>
        <w:t>I</w:t>
      </w:r>
      <w:r w:rsidRPr="002D2530">
        <w:rPr>
          <w:rFonts w:ascii="Arial" w:eastAsia="Arial" w:hAnsi="Arial" w:cs="Arial"/>
          <w:b/>
          <w:spacing w:val="-3"/>
          <w:lang w:val="sl-SI"/>
        </w:rPr>
        <w:t>Z</w:t>
      </w:r>
      <w:r w:rsidRPr="002D2530">
        <w:rPr>
          <w:rFonts w:ascii="Arial" w:eastAsia="Arial" w:hAnsi="Arial" w:cs="Arial"/>
          <w:b/>
          <w:lang w:val="sl-SI"/>
        </w:rPr>
        <w:t>VE</w:t>
      </w:r>
      <w:r w:rsidRPr="002D2530">
        <w:rPr>
          <w:rFonts w:ascii="Arial" w:eastAsia="Arial" w:hAnsi="Arial" w:cs="Arial"/>
          <w:b/>
          <w:spacing w:val="-2"/>
          <w:lang w:val="sl-SI"/>
        </w:rPr>
        <w:t>DB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J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E</w:t>
      </w:r>
      <w:r w:rsidRPr="002D2530">
        <w:rPr>
          <w:rFonts w:ascii="Arial" w:eastAsia="Arial" w:hAnsi="Arial" w:cs="Arial"/>
          <w:b/>
          <w:spacing w:val="2"/>
          <w:lang w:val="sl-SI"/>
        </w:rPr>
        <w:t>G</w:t>
      </w:r>
      <w:r w:rsidRPr="002D2530">
        <w:rPr>
          <w:rFonts w:ascii="Arial" w:eastAsia="Arial" w:hAnsi="Arial" w:cs="Arial"/>
          <w:b/>
          <w:lang w:val="sl-SI"/>
        </w:rPr>
        <w:t>A</w:t>
      </w:r>
      <w:r w:rsidRPr="002D2530">
        <w:rPr>
          <w:rFonts w:ascii="Arial" w:eastAsia="Arial" w:hAnsi="Arial" w:cs="Arial"/>
          <w:b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Č</w:t>
      </w:r>
      <w:r w:rsidRPr="002D2530">
        <w:rPr>
          <w:rFonts w:ascii="Arial" w:eastAsia="Arial" w:hAnsi="Arial" w:cs="Arial"/>
          <w:b/>
          <w:spacing w:val="2"/>
          <w:w w:val="101"/>
          <w:lang w:val="sl-SI"/>
        </w:rPr>
        <w:t>I</w:t>
      </w:r>
      <w:r w:rsidRPr="002D2530">
        <w:rPr>
          <w:rFonts w:ascii="Arial" w:eastAsia="Arial" w:hAnsi="Arial" w:cs="Arial"/>
          <w:b/>
          <w:spacing w:val="2"/>
          <w:lang w:val="sl-SI"/>
        </w:rPr>
        <w:t>L</w:t>
      </w:r>
      <w:r w:rsidRPr="002D2530">
        <w:rPr>
          <w:rFonts w:ascii="Arial" w:eastAsia="Arial" w:hAnsi="Arial" w:cs="Arial"/>
          <w:b/>
          <w:lang w:val="sl-SI"/>
        </w:rPr>
        <w:t>A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16"/>
        <w:rPr>
          <w:rFonts w:ascii="Arial" w:eastAsia="Arial" w:hAnsi="Arial" w:cs="Arial"/>
          <w:lang w:val="sl-SI"/>
        </w:rPr>
        <w:sectPr w:rsidR="001E0F81" w:rsidRPr="002D2530">
          <w:pgSz w:w="11920" w:h="16840"/>
          <w:pgMar w:top="700" w:right="1260" w:bottom="280" w:left="1260" w:header="515" w:footer="501" w:gutter="0"/>
          <w:cols w:space="708"/>
        </w:sectPr>
      </w:pP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ag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ka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90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4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-3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oddaj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3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3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5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49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og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a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4" w:line="260" w:lineRule="exact"/>
        <w:rPr>
          <w:sz w:val="26"/>
          <w:szCs w:val="26"/>
          <w:lang w:val="sl-SI"/>
        </w:rPr>
      </w:pPr>
    </w:p>
    <w:p w:rsidR="001E0F81" w:rsidRPr="002D2530" w:rsidRDefault="008F17E3">
      <w:pPr>
        <w:spacing w:before="35"/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il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eb</w:t>
      </w:r>
      <w:r w:rsidRPr="002D2530">
        <w:rPr>
          <w:rFonts w:ascii="Arial" w:eastAsia="Arial" w:hAnsi="Arial" w:cs="Arial"/>
          <w:spacing w:val="-6"/>
          <w:lang w:val="sl-SI"/>
        </w:rPr>
        <w:t>u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 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j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 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g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 xml:space="preserve">ku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lang w:val="sl-SI"/>
        </w:rPr>
        <w:t>ko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3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ca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al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ug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zr</w:t>
      </w:r>
      <w:r w:rsidRPr="002D2530">
        <w:rPr>
          <w:rFonts w:ascii="Arial" w:eastAsia="Arial" w:hAnsi="Arial" w:cs="Arial"/>
          <w:spacing w:val="-2"/>
          <w:lang w:val="sl-SI"/>
        </w:rPr>
        <w:t>edn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li</w:t>
      </w:r>
      <w:r w:rsidRPr="002D2530">
        <w:rPr>
          <w:rFonts w:ascii="Arial" w:eastAsia="Arial" w:hAnsi="Arial" w:cs="Arial"/>
          <w:spacing w:val="-5"/>
          <w:lang w:val="sl-SI"/>
        </w:rPr>
        <w:t>šč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m</w:t>
      </w:r>
      <w:r w:rsidRPr="002D2530">
        <w:rPr>
          <w:rFonts w:ascii="Arial" w:eastAsia="Arial" w:hAnsi="Arial" w:cs="Arial"/>
          <w:spacing w:val="-2"/>
          <w:lang w:val="sl-SI"/>
        </w:rPr>
        <w:t>og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v</w:t>
      </w:r>
      <w:r w:rsidRPr="002D2530">
        <w:rPr>
          <w:rFonts w:ascii="Arial" w:eastAsia="Arial" w:hAnsi="Arial" w:cs="Arial"/>
          <w:spacing w:val="-6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li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j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i 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edb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a z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ogo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 xml:space="preserve">ru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5"/>
          <w:lang w:val="sl-SI"/>
        </w:rPr>
        <w:t>naročni</w:t>
      </w:r>
      <w:r w:rsidRPr="002D2530">
        <w:rPr>
          <w:rFonts w:ascii="Arial" w:eastAsia="Arial" w:hAnsi="Arial" w:cs="Arial"/>
          <w:lang w:val="sl-SI"/>
        </w:rPr>
        <w:t xml:space="preserve">k v </w:t>
      </w:r>
      <w:r w:rsidRPr="002D2530">
        <w:rPr>
          <w:rFonts w:ascii="Arial" w:eastAsia="Arial" w:hAnsi="Arial" w:cs="Arial"/>
          <w:spacing w:val="5"/>
          <w:lang w:val="sl-SI"/>
        </w:rPr>
        <w:t>svoj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5"/>
          <w:lang w:val="sl-SI"/>
        </w:rPr>
        <w:t>odločitv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5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o </w:t>
      </w:r>
      <w:r w:rsidRPr="002D2530">
        <w:rPr>
          <w:rFonts w:ascii="Arial" w:eastAsia="Arial" w:hAnsi="Arial" w:cs="Arial"/>
          <w:spacing w:val="5"/>
          <w:lang w:val="sl-SI"/>
        </w:rPr>
        <w:t>razlogih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5"/>
          <w:lang w:val="sl-SI"/>
        </w:rPr>
        <w:t>zarad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5"/>
          <w:lang w:val="sl-SI"/>
        </w:rPr>
        <w:t>kateri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5"/>
          <w:lang w:val="sl-SI"/>
        </w:rPr>
        <w:t>odstop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5"/>
          <w:lang w:val="sl-SI"/>
        </w:rPr>
        <w:t>izvedb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5"/>
          <w:lang w:val="sl-SI"/>
        </w:rPr>
        <w:t>javneg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5"/>
          <w:lang w:val="sl-SI"/>
        </w:rPr>
        <w:t>naročila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5"/>
          <w:lang w:val="sl-SI"/>
        </w:rPr>
        <w:t xml:space="preserve">pisno </w:t>
      </w:r>
      <w:r w:rsidRPr="002D2530">
        <w:rPr>
          <w:rFonts w:ascii="Arial" w:eastAsia="Arial" w:hAnsi="Arial" w:cs="Arial"/>
          <w:spacing w:val="-1"/>
          <w:lang w:val="sl-SI"/>
        </w:rPr>
        <w:t>obvesti</w:t>
      </w:r>
      <w:r w:rsidRPr="002D2530">
        <w:rPr>
          <w:rFonts w:ascii="Arial" w:eastAsia="Arial" w:hAnsi="Arial" w:cs="Arial"/>
          <w:lang w:val="sl-SI"/>
        </w:rPr>
        <w:t xml:space="preserve">l </w:t>
      </w:r>
      <w:r w:rsidRPr="002D2530">
        <w:rPr>
          <w:rFonts w:ascii="Arial" w:eastAsia="Arial" w:hAnsi="Arial" w:cs="Arial"/>
          <w:spacing w:val="-1"/>
          <w:lang w:val="sl-SI"/>
        </w:rPr>
        <w:t>ponudnike.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6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780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14</w:t>
      </w:r>
      <w:r w:rsidRPr="002D2530">
        <w:rPr>
          <w:rFonts w:ascii="Arial" w:eastAsia="Arial" w:hAnsi="Arial" w:cs="Arial"/>
          <w:b/>
          <w:lang w:val="sl-SI"/>
        </w:rPr>
        <w:t>.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3"/>
          <w:lang w:val="sl-SI"/>
        </w:rPr>
        <w:t>G</w:t>
      </w:r>
      <w:r w:rsidRPr="002D2530">
        <w:rPr>
          <w:rFonts w:ascii="Arial" w:eastAsia="Arial" w:hAnsi="Arial" w:cs="Arial"/>
          <w:b/>
          <w:spacing w:val="2"/>
          <w:lang w:val="sl-SI"/>
        </w:rPr>
        <w:t>O</w:t>
      </w:r>
      <w:r w:rsidRPr="002D2530">
        <w:rPr>
          <w:rFonts w:ascii="Arial" w:eastAsia="Arial" w:hAnsi="Arial" w:cs="Arial"/>
          <w:b/>
          <w:spacing w:val="-2"/>
          <w:lang w:val="sl-SI"/>
        </w:rPr>
        <w:t>DB</w:t>
      </w:r>
      <w:r w:rsidRPr="002D2530">
        <w:rPr>
          <w:rFonts w:ascii="Arial" w:eastAsia="Arial" w:hAnsi="Arial" w:cs="Arial"/>
          <w:b/>
          <w:lang w:val="sl-SI"/>
        </w:rPr>
        <w:t>A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645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2"/>
          <w:lang w:val="sl-SI"/>
        </w:rPr>
        <w:t>ogodb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podp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1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0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ad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3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od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8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14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č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g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up</w:t>
      </w:r>
      <w:r w:rsidRPr="002D2530">
        <w:rPr>
          <w:rFonts w:ascii="Arial" w:eastAsia="Arial" w:hAnsi="Arial" w:cs="Arial"/>
          <w:spacing w:val="-5"/>
          <w:lang w:val="sl-SI"/>
        </w:rPr>
        <w:t>c</w:t>
      </w:r>
      <w:r w:rsidRPr="002D2530">
        <w:rPr>
          <w:rFonts w:ascii="Arial" w:eastAsia="Arial" w:hAnsi="Arial" w:cs="Arial"/>
          <w:spacing w:val="3"/>
          <w:lang w:val="sl-SI"/>
        </w:rPr>
        <w:t>ij</w:t>
      </w:r>
      <w:r w:rsidRPr="002D2530">
        <w:rPr>
          <w:rFonts w:ascii="Arial" w:eastAsia="Arial" w:hAnsi="Arial" w:cs="Arial"/>
          <w:lang w:val="sl-SI"/>
        </w:rPr>
        <w:t>e (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adn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R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w w:val="101"/>
          <w:lang w:val="sl-SI"/>
        </w:rPr>
        <w:t xml:space="preserve">,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69</w:t>
      </w:r>
      <w:r w:rsidRPr="002D2530">
        <w:rPr>
          <w:rFonts w:ascii="Arial" w:eastAsia="Arial" w:hAnsi="Arial" w:cs="Arial"/>
          <w:spacing w:val="2"/>
          <w:lang w:val="sl-SI"/>
        </w:rPr>
        <w:t>/</w:t>
      </w:r>
      <w:r w:rsidRPr="002D2530">
        <w:rPr>
          <w:rFonts w:ascii="Arial" w:eastAsia="Arial" w:hAnsi="Arial" w:cs="Arial"/>
          <w:spacing w:val="-2"/>
          <w:lang w:val="sl-SI"/>
        </w:rPr>
        <w:t>11</w:t>
      </w:r>
      <w:r w:rsidRPr="002D2530">
        <w:rPr>
          <w:rFonts w:ascii="Arial" w:eastAsia="Arial" w:hAnsi="Arial" w:cs="Arial"/>
          <w:lang w:val="sl-SI"/>
        </w:rPr>
        <w:t>;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nadal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3"/>
          <w:lang w:val="sl-SI"/>
        </w:rPr>
        <w:t>Z</w:t>
      </w:r>
      <w:r w:rsidRPr="002D2530">
        <w:rPr>
          <w:rFonts w:ascii="Arial" w:eastAsia="Arial" w:hAnsi="Arial" w:cs="Arial"/>
          <w:spacing w:val="2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P</w:t>
      </w:r>
      <w:r w:rsidRPr="002D2530">
        <w:rPr>
          <w:rFonts w:ascii="Arial" w:eastAsia="Arial" w:hAnsi="Arial" w:cs="Arial"/>
          <w:spacing w:val="-5"/>
          <w:lang w:val="sl-SI"/>
        </w:rPr>
        <w:t>K</w:t>
      </w:r>
      <w:r w:rsidRPr="002D2530">
        <w:rPr>
          <w:rFonts w:ascii="Arial" w:eastAsia="Arial" w:hAnsi="Arial" w:cs="Arial"/>
          <w:lang w:val="sl-SI"/>
        </w:rPr>
        <w:t>-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PB</w:t>
      </w:r>
      <w:r w:rsidRPr="002D2530">
        <w:rPr>
          <w:rFonts w:ascii="Arial" w:eastAsia="Arial" w:hAnsi="Arial" w:cs="Arial"/>
          <w:spacing w:val="-2"/>
          <w:lang w:val="sl-SI"/>
        </w:rPr>
        <w:t>2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3"/>
          <w:lang w:val="sl-SI"/>
        </w:rPr>
        <w:t xml:space="preserve"> j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2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 xml:space="preserve">m </w:t>
      </w:r>
      <w:r w:rsidRPr="002D2530">
        <w:rPr>
          <w:rFonts w:ascii="Arial" w:eastAsia="Arial" w:hAnsi="Arial" w:cs="Arial"/>
          <w:spacing w:val="-2"/>
          <w:lang w:val="sl-SI"/>
        </w:rPr>
        <w:t>pogodbe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o  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-2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 xml:space="preserve">ke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o  </w:t>
      </w:r>
      <w:r w:rsidRPr="002D2530">
        <w:rPr>
          <w:rFonts w:ascii="Arial" w:eastAsia="Arial" w:hAnsi="Arial" w:cs="Arial"/>
          <w:spacing w:val="-2"/>
          <w:lang w:val="sl-SI"/>
        </w:rPr>
        <w:t>ude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6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i  </w:t>
      </w:r>
      <w:r w:rsidRPr="002D2530">
        <w:rPr>
          <w:rFonts w:ascii="Arial" w:eastAsia="Arial" w:hAnsi="Arial" w:cs="Arial"/>
          <w:spacing w:val="2"/>
          <w:lang w:val="sl-SI"/>
        </w:rPr>
        <w:t>f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b</w:t>
      </w:r>
      <w:r w:rsidRPr="002D2530">
        <w:rPr>
          <w:rFonts w:ascii="Arial" w:eastAsia="Arial" w:hAnsi="Arial" w:cs="Arial"/>
          <w:spacing w:val="5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v </w:t>
      </w:r>
      <w:r w:rsidRPr="002D2530">
        <w:rPr>
          <w:rFonts w:ascii="Arial" w:eastAsia="Arial" w:hAnsi="Arial" w:cs="Arial"/>
          <w:spacing w:val="6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u</w:t>
      </w:r>
      <w:r w:rsidRPr="002D2530">
        <w:rPr>
          <w:rFonts w:ascii="Arial" w:eastAsia="Arial" w:hAnsi="Arial" w:cs="Arial"/>
          <w:spacing w:val="5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aneg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ka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ub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2"/>
          <w:lang w:val="sl-SI"/>
        </w:rPr>
        <w:t>h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 k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re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g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do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e 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ona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ki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go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ke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be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š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u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2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11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-2"/>
          <w:lang w:val="sl-SI"/>
        </w:rPr>
        <w:t>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.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6"/>
          <w:lang w:val="sl-SI"/>
        </w:rPr>
        <w:t>d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spacing w:val="-5"/>
          <w:lang w:val="sl-SI"/>
        </w:rPr>
        <w:t>ž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ž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l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ne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poda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ke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eden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h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ih</w:t>
      </w:r>
      <w:r w:rsidRPr="002D2530">
        <w:rPr>
          <w:rFonts w:ascii="Arial" w:eastAsia="Arial" w:hAnsi="Arial" w:cs="Arial"/>
          <w:lang w:val="sl-SI"/>
        </w:rPr>
        <w:t>,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3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lang w:val="sl-SI"/>
        </w:rPr>
        <w:t>o za</w:t>
      </w:r>
      <w:r w:rsidRPr="002D2530">
        <w:rPr>
          <w:rFonts w:ascii="Arial" w:eastAsia="Arial" w:hAnsi="Arial" w:cs="Arial"/>
          <w:spacing w:val="-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3"/>
          <w:lang w:val="sl-SI"/>
        </w:rPr>
        <w:t>l</w:t>
      </w:r>
      <w:r w:rsidRPr="002D2530">
        <w:rPr>
          <w:rFonts w:ascii="Arial" w:eastAsia="Arial" w:hAnsi="Arial" w:cs="Arial"/>
          <w:spacing w:val="-2"/>
          <w:lang w:val="sl-SI"/>
        </w:rPr>
        <w:t>ed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co 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>t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pogodbe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17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spacing w:line="220" w:lineRule="exact"/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ponudn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spacing w:val="-6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ra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n 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ni</w:t>
      </w:r>
      <w:r w:rsidRPr="002D2530">
        <w:rPr>
          <w:rFonts w:ascii="Arial" w:eastAsia="Arial" w:hAnsi="Arial" w:cs="Arial"/>
          <w:lang w:val="sl-SI"/>
        </w:rPr>
        <w:t>ku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v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ku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5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(</w:t>
      </w:r>
      <w:r w:rsidRPr="002D2530">
        <w:rPr>
          <w:rFonts w:ascii="Arial" w:eastAsia="Arial" w:hAnsi="Arial" w:cs="Arial"/>
          <w:spacing w:val="-2"/>
          <w:lang w:val="sl-SI"/>
        </w:rPr>
        <w:t>pe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)</w:t>
      </w:r>
      <w:r w:rsidRPr="002D2530">
        <w:rPr>
          <w:rFonts w:ascii="Arial" w:eastAsia="Arial" w:hAnsi="Arial" w:cs="Arial"/>
          <w:spacing w:val="7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d</w:t>
      </w:r>
      <w:r w:rsidRPr="002D2530">
        <w:rPr>
          <w:rFonts w:ascii="Arial" w:eastAsia="Arial" w:hAnsi="Arial" w:cs="Arial"/>
          <w:spacing w:val="-6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>i</w:t>
      </w:r>
      <w:r w:rsidRPr="002D2530">
        <w:rPr>
          <w:rFonts w:ascii="Arial" w:eastAsia="Arial" w:hAnsi="Arial" w:cs="Arial"/>
          <w:spacing w:val="9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d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e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m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s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w w:val="101"/>
          <w:lang w:val="sl-SI"/>
        </w:rPr>
        <w:t>t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 xml:space="preserve">ka </w:t>
      </w:r>
      <w:r w:rsidRPr="002D2530">
        <w:rPr>
          <w:rFonts w:ascii="Arial" w:eastAsia="Arial" w:hAnsi="Arial" w:cs="Arial"/>
          <w:spacing w:val="-2"/>
          <w:lang w:val="sl-SI"/>
        </w:rPr>
        <w:t>podp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-2"/>
          <w:lang w:val="sl-SI"/>
        </w:rPr>
        <w:t>pogodbe</w:t>
      </w:r>
      <w:r w:rsidRPr="002D2530">
        <w:rPr>
          <w:rFonts w:ascii="Arial" w:eastAsia="Arial" w:hAnsi="Arial" w:cs="Arial"/>
          <w:w w:val="101"/>
          <w:lang w:val="sl-SI"/>
        </w:rPr>
        <w:t>.</w:t>
      </w:r>
    </w:p>
    <w:p w:rsidR="001E0F81" w:rsidRPr="002D2530" w:rsidRDefault="001E0F81">
      <w:pPr>
        <w:spacing w:before="8" w:line="220" w:lineRule="exact"/>
        <w:rPr>
          <w:sz w:val="22"/>
          <w:szCs w:val="22"/>
          <w:lang w:val="sl-SI"/>
        </w:rPr>
      </w:pPr>
    </w:p>
    <w:p w:rsidR="001E0F81" w:rsidRPr="002D2530" w:rsidRDefault="008F17E3">
      <w:pPr>
        <w:ind w:left="156" w:right="126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4"/>
          <w:lang w:val="sl-SI"/>
        </w:rPr>
        <w:t>Pogodb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4"/>
          <w:lang w:val="sl-SI"/>
        </w:rPr>
        <w:t>s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4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4"/>
          <w:lang w:val="sl-SI"/>
        </w:rPr>
        <w:t>pre</w:t>
      </w:r>
      <w:r w:rsidRPr="002D2530">
        <w:rPr>
          <w:rFonts w:ascii="Arial" w:eastAsia="Arial" w:hAnsi="Arial" w:cs="Arial"/>
          <w:lang w:val="sl-SI"/>
        </w:rPr>
        <w:t xml:space="preserve">d </w:t>
      </w:r>
      <w:r w:rsidRPr="002D2530">
        <w:rPr>
          <w:rFonts w:ascii="Arial" w:eastAsia="Arial" w:hAnsi="Arial" w:cs="Arial"/>
          <w:spacing w:val="4"/>
          <w:lang w:val="sl-SI"/>
        </w:rPr>
        <w:t>podpiso</w:t>
      </w:r>
      <w:r w:rsidRPr="002D2530">
        <w:rPr>
          <w:rFonts w:ascii="Arial" w:eastAsia="Arial" w:hAnsi="Arial" w:cs="Arial"/>
          <w:lang w:val="sl-SI"/>
        </w:rPr>
        <w:t xml:space="preserve">m </w:t>
      </w:r>
      <w:r w:rsidRPr="002D2530">
        <w:rPr>
          <w:rFonts w:ascii="Arial" w:eastAsia="Arial" w:hAnsi="Arial" w:cs="Arial"/>
          <w:spacing w:val="4"/>
          <w:lang w:val="sl-SI"/>
        </w:rPr>
        <w:t>vsebinsk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4"/>
          <w:lang w:val="sl-SI"/>
        </w:rPr>
        <w:t>prilagodil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4"/>
          <w:lang w:val="sl-SI"/>
        </w:rPr>
        <w:t>gled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4"/>
          <w:lang w:val="sl-SI"/>
        </w:rPr>
        <w:t>n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2D2530">
        <w:rPr>
          <w:rFonts w:ascii="Arial" w:eastAsia="Arial" w:hAnsi="Arial" w:cs="Arial"/>
          <w:spacing w:val="4"/>
          <w:lang w:val="sl-SI"/>
        </w:rPr>
        <w:t>to</w:t>
      </w:r>
      <w:r w:rsidRPr="002D2530">
        <w:rPr>
          <w:rFonts w:ascii="Arial" w:eastAsia="Arial" w:hAnsi="Arial" w:cs="Arial"/>
          <w:lang w:val="sl-SI"/>
        </w:rPr>
        <w:t xml:space="preserve">, </w:t>
      </w:r>
      <w:r w:rsidRPr="002D2530">
        <w:rPr>
          <w:rFonts w:ascii="Arial" w:eastAsia="Arial" w:hAnsi="Arial" w:cs="Arial"/>
          <w:spacing w:val="4"/>
          <w:lang w:val="sl-SI"/>
        </w:rPr>
        <w:t>č</w:t>
      </w:r>
      <w:r w:rsidRPr="002D2530">
        <w:rPr>
          <w:rFonts w:ascii="Arial" w:eastAsia="Arial" w:hAnsi="Arial" w:cs="Arial"/>
          <w:lang w:val="sl-SI"/>
        </w:rPr>
        <w:t xml:space="preserve">e </w:t>
      </w:r>
      <w:r w:rsidRPr="002D2530">
        <w:rPr>
          <w:rFonts w:ascii="Arial" w:eastAsia="Arial" w:hAnsi="Arial" w:cs="Arial"/>
          <w:spacing w:val="4"/>
          <w:lang w:val="sl-SI"/>
        </w:rPr>
        <w:t>b</w:t>
      </w:r>
      <w:r w:rsidRPr="002D2530">
        <w:rPr>
          <w:rFonts w:ascii="Arial" w:eastAsia="Arial" w:hAnsi="Arial" w:cs="Arial"/>
          <w:lang w:val="sl-SI"/>
        </w:rPr>
        <w:t xml:space="preserve">o </w:t>
      </w:r>
      <w:r w:rsidRPr="002D2530">
        <w:rPr>
          <w:rFonts w:ascii="Arial" w:eastAsia="Arial" w:hAnsi="Arial" w:cs="Arial"/>
          <w:spacing w:val="4"/>
          <w:lang w:val="sl-SI"/>
        </w:rPr>
        <w:t>izbran</w:t>
      </w:r>
      <w:r w:rsidRPr="002D2530">
        <w:rPr>
          <w:rFonts w:ascii="Arial" w:eastAsia="Arial" w:hAnsi="Arial" w:cs="Arial"/>
          <w:lang w:val="sl-SI"/>
        </w:rPr>
        <w:t xml:space="preserve">i </w:t>
      </w:r>
      <w:r w:rsidRPr="002D2530">
        <w:rPr>
          <w:rFonts w:ascii="Arial" w:eastAsia="Arial" w:hAnsi="Arial" w:cs="Arial"/>
          <w:spacing w:val="4"/>
          <w:lang w:val="sl-SI"/>
        </w:rPr>
        <w:t>ponudni</w:t>
      </w:r>
      <w:r w:rsidRPr="002D2530">
        <w:rPr>
          <w:rFonts w:ascii="Arial" w:eastAsia="Arial" w:hAnsi="Arial" w:cs="Arial"/>
          <w:lang w:val="sl-SI"/>
        </w:rPr>
        <w:t xml:space="preserve">k </w:t>
      </w:r>
      <w:r w:rsidRPr="002D2530">
        <w:rPr>
          <w:rFonts w:ascii="Arial" w:eastAsia="Arial" w:hAnsi="Arial" w:cs="Arial"/>
          <w:spacing w:val="4"/>
          <w:lang w:val="sl-SI"/>
        </w:rPr>
        <w:t xml:space="preserve">predložil </w:t>
      </w:r>
      <w:r w:rsidRPr="002D2530">
        <w:rPr>
          <w:rFonts w:ascii="Arial" w:eastAsia="Arial" w:hAnsi="Arial" w:cs="Arial"/>
          <w:spacing w:val="-1"/>
          <w:lang w:val="sl-SI"/>
        </w:rPr>
        <w:t>skupn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ponudb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-1"/>
          <w:lang w:val="sl-SI"/>
        </w:rPr>
        <w:t xml:space="preserve"> i</w:t>
      </w:r>
      <w:r w:rsidRPr="002D2530">
        <w:rPr>
          <w:rFonts w:ascii="Arial" w:eastAsia="Arial" w:hAnsi="Arial" w:cs="Arial"/>
          <w:lang w:val="sl-SI"/>
        </w:rPr>
        <w:t>n</w:t>
      </w:r>
      <w:r w:rsidRPr="002D2530">
        <w:rPr>
          <w:rFonts w:ascii="Arial" w:eastAsia="Arial" w:hAnsi="Arial" w:cs="Arial"/>
          <w:spacing w:val="-1"/>
          <w:lang w:val="sl-SI"/>
        </w:rPr>
        <w:t xml:space="preserve"> podobno.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16" w:line="240" w:lineRule="exact"/>
        <w:rPr>
          <w:sz w:val="24"/>
          <w:szCs w:val="24"/>
          <w:lang w:val="sl-SI"/>
        </w:rPr>
      </w:pPr>
    </w:p>
    <w:p w:rsidR="001E0F81" w:rsidRPr="002D2530" w:rsidRDefault="008F17E3">
      <w:pPr>
        <w:ind w:left="156" w:right="6964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b/>
          <w:spacing w:val="-2"/>
          <w:lang w:val="sl-SI"/>
        </w:rPr>
        <w:t>15</w:t>
      </w:r>
      <w:r w:rsidRPr="002D2530">
        <w:rPr>
          <w:rFonts w:ascii="Arial" w:eastAsia="Arial" w:hAnsi="Arial" w:cs="Arial"/>
          <w:b/>
          <w:lang w:val="sl-SI"/>
        </w:rPr>
        <w:t>.</w:t>
      </w:r>
      <w:r w:rsidRPr="002D2530">
        <w:rPr>
          <w:rFonts w:ascii="Arial" w:eastAsia="Arial" w:hAnsi="Arial" w:cs="Arial"/>
          <w:b/>
          <w:spacing w:val="24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P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-2"/>
          <w:lang w:val="sl-SI"/>
        </w:rPr>
        <w:t>N</w:t>
      </w:r>
      <w:r w:rsidRPr="002D2530">
        <w:rPr>
          <w:rFonts w:ascii="Arial" w:eastAsia="Arial" w:hAnsi="Arial" w:cs="Arial"/>
          <w:b/>
          <w:lang w:val="sl-SI"/>
        </w:rPr>
        <w:t>O</w:t>
      </w:r>
      <w:r w:rsidRPr="002D2530">
        <w:rPr>
          <w:rFonts w:ascii="Arial" w:eastAsia="Arial" w:hAnsi="Arial" w:cs="Arial"/>
          <w:b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b/>
          <w:lang w:val="sl-SI"/>
        </w:rPr>
        <w:t>V</w:t>
      </w:r>
      <w:r w:rsidRPr="002D2530">
        <w:rPr>
          <w:rFonts w:ascii="Arial" w:eastAsia="Arial" w:hAnsi="Arial" w:cs="Arial"/>
          <w:b/>
          <w:spacing w:val="-6"/>
          <w:lang w:val="sl-SI"/>
        </w:rPr>
        <w:t>A</w:t>
      </w:r>
      <w:r w:rsidRPr="002D2530">
        <w:rPr>
          <w:rFonts w:ascii="Arial" w:eastAsia="Arial" w:hAnsi="Arial" w:cs="Arial"/>
          <w:b/>
          <w:spacing w:val="-2"/>
          <w:lang w:val="sl-SI"/>
        </w:rPr>
        <w:t>R</w:t>
      </w:r>
      <w:r w:rsidRPr="002D2530">
        <w:rPr>
          <w:rFonts w:ascii="Arial" w:eastAsia="Arial" w:hAnsi="Arial" w:cs="Arial"/>
          <w:b/>
          <w:lang w:val="sl-SI"/>
        </w:rPr>
        <w:t>S</w:t>
      </w:r>
      <w:r w:rsidRPr="002D2530">
        <w:rPr>
          <w:rFonts w:ascii="Arial" w:eastAsia="Arial" w:hAnsi="Arial" w:cs="Arial"/>
          <w:b/>
          <w:spacing w:val="6"/>
          <w:lang w:val="sl-SI"/>
        </w:rPr>
        <w:t>T</w:t>
      </w:r>
      <w:r w:rsidRPr="002D2530">
        <w:rPr>
          <w:rFonts w:ascii="Arial" w:eastAsia="Arial" w:hAnsi="Arial" w:cs="Arial"/>
          <w:b/>
          <w:spacing w:val="-5"/>
          <w:lang w:val="sl-SI"/>
        </w:rPr>
        <w:t>V</w:t>
      </w:r>
      <w:r w:rsidRPr="002D2530">
        <w:rPr>
          <w:rFonts w:ascii="Arial" w:eastAsia="Arial" w:hAnsi="Arial" w:cs="Arial"/>
          <w:b/>
          <w:lang w:val="sl-SI"/>
        </w:rPr>
        <w:t>O</w:t>
      </w: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before="7" w:line="260" w:lineRule="exact"/>
        <w:rPr>
          <w:sz w:val="26"/>
          <w:szCs w:val="26"/>
          <w:lang w:val="sl-SI"/>
        </w:rPr>
      </w:pPr>
    </w:p>
    <w:p w:rsidR="00F508DA" w:rsidRPr="002D2530" w:rsidRDefault="00F508DA" w:rsidP="00F508DA">
      <w:pPr>
        <w:ind w:left="156" w:right="121"/>
        <w:jc w:val="both"/>
        <w:rPr>
          <w:rFonts w:ascii="Arial" w:eastAsia="Arial" w:hAnsi="Arial" w:cs="Arial"/>
          <w:lang w:val="sl-SI"/>
        </w:rPr>
      </w:pP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ah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za</w:t>
      </w:r>
      <w:r w:rsidRPr="002D2530">
        <w:rPr>
          <w:rFonts w:ascii="Arial" w:eastAsia="Arial" w:hAnsi="Arial" w:cs="Arial"/>
          <w:spacing w:val="1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spacing w:val="5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i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>
        <w:rPr>
          <w:rFonts w:ascii="Arial" w:eastAsia="Arial" w:hAnsi="Arial" w:cs="Arial"/>
          <w:lang w:val="sl-SI"/>
        </w:rPr>
        <w:t xml:space="preserve"> se vloži skladno z določili </w:t>
      </w:r>
      <w:r w:rsidRPr="002D2530">
        <w:rPr>
          <w:rFonts w:ascii="Arial" w:eastAsia="Arial" w:hAnsi="Arial" w:cs="Arial"/>
          <w:spacing w:val="2"/>
          <w:lang w:val="sl-SI"/>
        </w:rPr>
        <w:t>Z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-2"/>
          <w:lang w:val="sl-SI"/>
        </w:rPr>
        <w:t>on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lang w:val="sl-SI"/>
        </w:rPr>
        <w:t>o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</w:t>
      </w:r>
      <w:r w:rsidRPr="002D2530">
        <w:rPr>
          <w:rFonts w:ascii="Arial" w:eastAsia="Arial" w:hAnsi="Arial" w:cs="Arial"/>
          <w:spacing w:val="5"/>
          <w:lang w:val="sl-SI"/>
        </w:rPr>
        <w:t>r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</w:t>
      </w:r>
      <w:r w:rsidRPr="002D2530">
        <w:rPr>
          <w:rFonts w:ascii="Arial" w:eastAsia="Arial" w:hAnsi="Arial" w:cs="Arial"/>
          <w:spacing w:val="-6"/>
          <w:lang w:val="sl-SI"/>
        </w:rPr>
        <w:t>e</w:t>
      </w:r>
      <w:r w:rsidRPr="002D2530">
        <w:rPr>
          <w:rFonts w:ascii="Arial" w:eastAsia="Arial" w:hAnsi="Arial" w:cs="Arial"/>
          <w:lang w:val="sl-SI"/>
        </w:rPr>
        <w:t>m</w:t>
      </w:r>
      <w:r w:rsidRPr="002D2530">
        <w:rPr>
          <w:rFonts w:ascii="Arial" w:eastAsia="Arial" w:hAnsi="Arial" w:cs="Arial"/>
          <w:spacing w:val="5"/>
          <w:lang w:val="sl-SI"/>
        </w:rPr>
        <w:t xml:space="preserve"> v</w:t>
      </w:r>
      <w:r w:rsidRPr="002D2530">
        <w:rPr>
          <w:rFonts w:ascii="Arial" w:eastAsia="Arial" w:hAnsi="Arial" w:cs="Arial"/>
          <w:spacing w:val="-2"/>
          <w:lang w:val="sl-SI"/>
        </w:rPr>
        <w:t>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-3"/>
          <w:lang w:val="sl-SI"/>
        </w:rPr>
        <w:t>t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lang w:val="sl-SI"/>
        </w:rPr>
        <w:t>u v</w:t>
      </w:r>
      <w:r w:rsidRPr="002D2530">
        <w:rPr>
          <w:rFonts w:ascii="Arial" w:eastAsia="Arial" w:hAnsi="Arial" w:cs="Arial"/>
          <w:spacing w:val="10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po</w:t>
      </w:r>
      <w:r w:rsidRPr="002D2530">
        <w:rPr>
          <w:rFonts w:ascii="Arial" w:eastAsia="Arial" w:hAnsi="Arial" w:cs="Arial"/>
          <w:spacing w:val="-5"/>
          <w:lang w:val="sl-SI"/>
        </w:rPr>
        <w:t>s</w:t>
      </w:r>
      <w:r w:rsidRPr="002D2530">
        <w:rPr>
          <w:rFonts w:ascii="Arial" w:eastAsia="Arial" w:hAnsi="Arial" w:cs="Arial"/>
          <w:spacing w:val="2"/>
          <w:lang w:val="sl-SI"/>
        </w:rPr>
        <w:t>t</w:t>
      </w:r>
      <w:r w:rsidRPr="002D2530">
        <w:rPr>
          <w:rFonts w:ascii="Arial" w:eastAsia="Arial" w:hAnsi="Arial" w:cs="Arial"/>
          <w:spacing w:val="-2"/>
          <w:lang w:val="sl-SI"/>
        </w:rPr>
        <w:t>op</w:t>
      </w:r>
      <w:r w:rsidRPr="002D2530">
        <w:rPr>
          <w:rFonts w:ascii="Arial" w:eastAsia="Arial" w:hAnsi="Arial" w:cs="Arial"/>
          <w:lang w:val="sl-SI"/>
        </w:rPr>
        <w:t>k</w:t>
      </w:r>
      <w:r w:rsidRPr="002D2530">
        <w:rPr>
          <w:rFonts w:ascii="Arial" w:eastAsia="Arial" w:hAnsi="Arial" w:cs="Arial"/>
          <w:spacing w:val="3"/>
          <w:lang w:val="sl-SI"/>
        </w:rPr>
        <w:t>i</w:t>
      </w:r>
      <w:r w:rsidRPr="002D2530">
        <w:rPr>
          <w:rFonts w:ascii="Arial" w:eastAsia="Arial" w:hAnsi="Arial" w:cs="Arial"/>
          <w:lang w:val="sl-SI"/>
        </w:rPr>
        <w:t>h</w:t>
      </w:r>
      <w:r w:rsidRPr="002D2530">
        <w:rPr>
          <w:rFonts w:ascii="Arial" w:eastAsia="Arial" w:hAnsi="Arial" w:cs="Arial"/>
          <w:spacing w:val="5"/>
          <w:lang w:val="sl-SI"/>
        </w:rPr>
        <w:t xml:space="preserve"> 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spacing w:val="-6"/>
          <w:lang w:val="sl-SI"/>
        </w:rPr>
        <w:t>a</w:t>
      </w:r>
      <w:r w:rsidRPr="002D2530">
        <w:rPr>
          <w:rFonts w:ascii="Arial" w:eastAsia="Arial" w:hAnsi="Arial" w:cs="Arial"/>
          <w:spacing w:val="10"/>
          <w:lang w:val="sl-SI"/>
        </w:rPr>
        <w:t>v</w:t>
      </w:r>
      <w:r w:rsidRPr="002D2530">
        <w:rPr>
          <w:rFonts w:ascii="Arial" w:eastAsia="Arial" w:hAnsi="Arial" w:cs="Arial"/>
          <w:spacing w:val="-2"/>
          <w:lang w:val="sl-SI"/>
        </w:rPr>
        <w:t>neg</w:t>
      </w:r>
      <w:r w:rsidRPr="002D2530">
        <w:rPr>
          <w:rFonts w:ascii="Arial" w:eastAsia="Arial" w:hAnsi="Arial" w:cs="Arial"/>
          <w:lang w:val="sl-SI"/>
        </w:rPr>
        <w:t>a</w:t>
      </w:r>
      <w:r w:rsidRPr="002D2530">
        <w:rPr>
          <w:rFonts w:ascii="Arial" w:eastAsia="Arial" w:hAnsi="Arial" w:cs="Arial"/>
          <w:spacing w:val="4"/>
          <w:lang w:val="sl-SI"/>
        </w:rPr>
        <w:t xml:space="preserve"> </w:t>
      </w:r>
      <w:r w:rsidRPr="002D2530">
        <w:rPr>
          <w:rFonts w:ascii="Arial" w:eastAsia="Arial" w:hAnsi="Arial" w:cs="Arial"/>
          <w:spacing w:val="-2"/>
          <w:lang w:val="sl-SI"/>
        </w:rPr>
        <w:t>na</w:t>
      </w:r>
      <w:r w:rsidRPr="002D2530">
        <w:rPr>
          <w:rFonts w:ascii="Arial" w:eastAsia="Arial" w:hAnsi="Arial" w:cs="Arial"/>
          <w:lang w:val="sl-SI"/>
        </w:rPr>
        <w:t>r</w:t>
      </w:r>
      <w:r w:rsidRPr="002D2530">
        <w:rPr>
          <w:rFonts w:ascii="Arial" w:eastAsia="Arial" w:hAnsi="Arial" w:cs="Arial"/>
          <w:spacing w:val="-2"/>
          <w:lang w:val="sl-SI"/>
        </w:rPr>
        <w:t>o</w:t>
      </w:r>
      <w:r w:rsidRPr="002D2530">
        <w:rPr>
          <w:rFonts w:ascii="Arial" w:eastAsia="Arial" w:hAnsi="Arial" w:cs="Arial"/>
          <w:lang w:val="sl-SI"/>
        </w:rPr>
        <w:t>č</w:t>
      </w:r>
      <w:r w:rsidRPr="002D2530">
        <w:rPr>
          <w:rFonts w:ascii="Arial" w:eastAsia="Arial" w:hAnsi="Arial" w:cs="Arial"/>
          <w:spacing w:val="-2"/>
          <w:lang w:val="sl-SI"/>
        </w:rPr>
        <w:t>an</w:t>
      </w:r>
      <w:r w:rsidRPr="002D2530">
        <w:rPr>
          <w:rFonts w:ascii="Arial" w:eastAsia="Arial" w:hAnsi="Arial" w:cs="Arial"/>
          <w:spacing w:val="3"/>
          <w:lang w:val="sl-SI"/>
        </w:rPr>
        <w:t>j</w:t>
      </w:r>
      <w:r w:rsidRPr="002D2530">
        <w:rPr>
          <w:rFonts w:ascii="Arial" w:eastAsia="Arial" w:hAnsi="Arial" w:cs="Arial"/>
          <w:lang w:val="sl-SI"/>
        </w:rPr>
        <w:t xml:space="preserve">a </w:t>
      </w:r>
      <w:r w:rsidRPr="00C07B43">
        <w:rPr>
          <w:rFonts w:ascii="Arial" w:hAnsi="Arial" w:cs="Arial"/>
        </w:rPr>
        <w:t>(</w:t>
      </w:r>
      <w:proofErr w:type="spellStart"/>
      <w:r w:rsidRPr="00C07B43">
        <w:rPr>
          <w:rFonts w:ascii="Arial" w:hAnsi="Arial" w:cs="Arial"/>
        </w:rPr>
        <w:t>Uradni</w:t>
      </w:r>
      <w:proofErr w:type="spellEnd"/>
      <w:r w:rsidRPr="00C07B43">
        <w:rPr>
          <w:rFonts w:ascii="Arial" w:hAnsi="Arial" w:cs="Arial"/>
        </w:rPr>
        <w:t xml:space="preserve"> list RS, </w:t>
      </w:r>
      <w:proofErr w:type="spellStart"/>
      <w:r w:rsidRPr="00C07B43">
        <w:rPr>
          <w:rFonts w:ascii="Arial" w:hAnsi="Arial" w:cs="Arial"/>
        </w:rPr>
        <w:t>št</w:t>
      </w:r>
      <w:proofErr w:type="spellEnd"/>
      <w:r w:rsidRPr="00C07B43">
        <w:rPr>
          <w:rFonts w:ascii="Arial" w:hAnsi="Arial" w:cs="Arial"/>
        </w:rPr>
        <w:t>. 43/11, 60/11 - ZTP-D, 63/13, 90/14 - ZDU-1l, 95/14 - ZIPRS1415-C, 96/15 - ZIPRS1617, 80/16 - ZIPRS1718 in 60/17)</w:t>
      </w:r>
      <w:r>
        <w:rPr>
          <w:rFonts w:ascii="Arial" w:hAnsi="Arial" w:cs="Arial"/>
        </w:rPr>
        <w:t>.</w:t>
      </w:r>
    </w:p>
    <w:p w:rsidR="001E0F81" w:rsidRPr="002D2530" w:rsidRDefault="001E0F81">
      <w:pPr>
        <w:spacing w:before="8" w:line="160" w:lineRule="exact"/>
        <w:rPr>
          <w:sz w:val="17"/>
          <w:szCs w:val="17"/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1E0F81">
      <w:pPr>
        <w:spacing w:line="200" w:lineRule="exact"/>
        <w:rPr>
          <w:lang w:val="sl-SI"/>
        </w:rPr>
      </w:pPr>
    </w:p>
    <w:p w:rsidR="001E0F81" w:rsidRPr="002D2530" w:rsidRDefault="00CA7315" w:rsidP="00CA7315">
      <w:pPr>
        <w:ind w:right="1539"/>
        <w:jc w:val="right"/>
        <w:rPr>
          <w:rFonts w:ascii="Arial" w:eastAsia="Arial" w:hAnsi="Arial" w:cs="Arial"/>
          <w:lang w:val="sl-SI"/>
        </w:rPr>
      </w:pPr>
      <w:r>
        <w:rPr>
          <w:rFonts w:ascii="Arial" w:eastAsia="Arial" w:hAnsi="Arial" w:cs="Arial"/>
          <w:spacing w:val="-2"/>
          <w:lang w:val="sl-SI"/>
        </w:rPr>
        <w:t xml:space="preserve">Metod Ropret, župan </w:t>
      </w:r>
    </w:p>
    <w:sectPr w:rsidR="001E0F81" w:rsidRPr="002D2530">
      <w:pgSz w:w="11920" w:h="16840"/>
      <w:pgMar w:top="700" w:right="1260" w:bottom="280" w:left="1260" w:header="515" w:footer="50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7BE" w:rsidRDefault="00F567BE">
      <w:r>
        <w:separator/>
      </w:r>
    </w:p>
  </w:endnote>
  <w:endnote w:type="continuationSeparator" w:id="0">
    <w:p w:rsidR="00F567BE" w:rsidRDefault="00F56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F81" w:rsidRDefault="00F567BE">
    <w:pPr>
      <w:spacing w:line="200" w:lineRule="exact"/>
    </w:pPr>
    <w:r>
      <w:pict>
        <v:group id="_x0000_s2057" style="position:absolute;margin-left:69.35pt;margin-top:796.4pt;width:456.7pt;height:0;z-index:-1034;mso-position-horizontal-relative:page;mso-position-vertical-relative:page" coordorigin="1387,15928" coordsize="9134,0">
          <v:shape id="_x0000_s2058" style="position:absolute;left:1387;top:15928;width:9134;height:0" coordorigin="1387,15928" coordsize="9134,0" path="m1387,15928r9135,e" filled="f" strokeweight=".82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69.8pt;margin-top:797.5pt;width:72.9pt;height:9.9pt;z-index:-1033;mso-position-horizontal-relative:page;mso-position-vertical-relative:page" filled="f" stroked="f">
          <v:textbox style="mso-next-textbox:#_x0000_s2056" inset="0,0,0,0">
            <w:txbxContent>
              <w:p w:rsidR="001E0F81" w:rsidRDefault="008F17E3">
                <w:pPr>
                  <w:spacing w:line="180" w:lineRule="exact"/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NMVPKO</w:t>
                </w:r>
                <w:r>
                  <w:rPr>
                    <w:rFonts w:ascii="Arial" w:eastAsia="Arial" w:hAnsi="Arial" w:cs="Arial"/>
                    <w:spacing w:val="4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-28/2017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F81" w:rsidRDefault="00F567BE">
    <w:pPr>
      <w:spacing w:line="200" w:lineRule="exact"/>
    </w:pPr>
    <w:r>
      <w:pict>
        <v:group id="_x0000_s2051" style="position:absolute;margin-left:69.35pt;margin-top:796.4pt;width:456.7pt;height:0;z-index:-1030;mso-position-horizontal-relative:page;mso-position-vertical-relative:page" coordorigin="1387,15928" coordsize="9134,0">
          <v:shape id="_x0000_s2052" style="position:absolute;left:1387;top:15928;width:9134;height:0" coordorigin="1387,15928" coordsize="9134,0" path="m1387,15928r9135,e" filled="f" strokeweight=".82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9.8pt;margin-top:797.5pt;width:72.9pt;height:9.9pt;z-index:-1029;mso-position-horizontal-relative:page;mso-position-vertical-relative:page" filled="f" stroked="f">
          <v:textbox style="mso-next-textbox:#_x0000_s2050" inset="0,0,0,0">
            <w:txbxContent>
              <w:p w:rsidR="001E0F81" w:rsidRDefault="008F17E3">
                <w:pPr>
                  <w:spacing w:line="180" w:lineRule="exact"/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M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V</w:t>
                </w:r>
                <w:r>
                  <w:rPr>
                    <w:rFonts w:ascii="Arial" w:eastAsia="Arial" w:hAnsi="Arial" w:cs="Arial"/>
                    <w:spacing w:val="5"/>
                    <w:sz w:val="16"/>
                    <w:szCs w:val="16"/>
                  </w:rPr>
                  <w:t>P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4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-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28</w:t>
                </w:r>
                <w:r>
                  <w:rPr>
                    <w:rFonts w:ascii="Arial" w:eastAsia="Arial" w:hAnsi="Arial" w:cs="Arial"/>
                    <w:spacing w:val="4"/>
                    <w:sz w:val="16"/>
                    <w:szCs w:val="16"/>
                  </w:rPr>
                  <w:t>/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2</w:t>
                </w:r>
                <w:r>
                  <w:rPr>
                    <w:rFonts w:ascii="Arial" w:eastAsia="Arial" w:hAnsi="Arial" w:cs="Arial"/>
                    <w:spacing w:val="3"/>
                    <w:sz w:val="16"/>
                    <w:szCs w:val="16"/>
                  </w:rPr>
                  <w:t>0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1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7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71.1pt;margin-top:797.5pt;width:54.4pt;height:9.9pt;z-index:-1028;mso-position-horizontal-relative:page;mso-position-vertical-relative:page" filled="f" stroked="f">
          <v:textbox style="mso-next-textbox:#_x0000_s2049" inset="0,0,0,0">
            <w:txbxContent>
              <w:p w:rsidR="001E0F81" w:rsidRDefault="008F17E3">
                <w:pPr>
                  <w:spacing w:line="180" w:lineRule="exact"/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spacing w:val="5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n</w:t>
                </w:r>
                <w:proofErr w:type="spellEnd"/>
                <w:r>
                  <w:rPr>
                    <w:rFonts w:ascii="Arial" w:eastAsia="Arial" w:hAnsi="Arial" w:cs="Arial"/>
                    <w:spacing w:val="-7"/>
                    <w:sz w:val="16"/>
                    <w:szCs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 w:rsidR="00A93357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12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 xml:space="preserve">d </w:t>
                </w:r>
                <w:r>
                  <w:rPr>
                    <w:rFonts w:ascii="Arial" w:eastAsia="Arial" w:hAnsi="Arial" w:cs="Arial"/>
                    <w:spacing w:val="3"/>
                    <w:sz w:val="16"/>
                    <w:szCs w:val="16"/>
                  </w:rPr>
                  <w:t>1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7BE" w:rsidRDefault="00F567BE">
      <w:r>
        <w:separator/>
      </w:r>
    </w:p>
  </w:footnote>
  <w:footnote w:type="continuationSeparator" w:id="0">
    <w:p w:rsidR="00F567BE" w:rsidRDefault="00F56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F81" w:rsidRDefault="00F567BE">
    <w:pPr>
      <w:spacing w:line="200" w:lineRule="exact"/>
    </w:pPr>
    <w:r>
      <w:pict>
        <v:group id="_x0000_s2054" style="position:absolute;margin-left:69.35pt;margin-top:46.15pt;width:456.7pt;height:0;z-index:-1032;mso-position-horizontal-relative:page;mso-position-vertical-relative:page" coordorigin="1387,923" coordsize="9134,0">
          <v:shape id="_x0000_s2055" style="position:absolute;left:1387;top:923;width:9134;height:0" coordorigin="1387,923" coordsize="9134,0" path="m1387,923r9135,e" filled="f" strokeweight=".82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69.8pt;margin-top:35.75pt;width:123.55pt;height:9.9pt;z-index:-1031;mso-position-horizontal-relative:page;mso-position-vertical-relative:page" filled="f" stroked="f">
          <v:textbox style="mso-next-textbox:#_x0000_s2053" inset="0,0,0,0">
            <w:txbxContent>
              <w:p w:rsidR="001E0F81" w:rsidRDefault="008F17E3">
                <w:pPr>
                  <w:spacing w:line="180" w:lineRule="exact"/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pacing w:val="6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avo</w:t>
                </w:r>
                <w:r>
                  <w:rPr>
                    <w:rFonts w:ascii="Arial" w:eastAsia="Arial" w:hAnsi="Arial" w:cs="Arial"/>
                    <w:spacing w:val="3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spacing w:val="3"/>
                    <w:sz w:val="16"/>
                    <w:szCs w:val="16"/>
                  </w:rPr>
                  <w:t>l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a</w:t>
                </w:r>
                <w:proofErr w:type="spellEnd"/>
                <w:r>
                  <w:rPr>
                    <w:rFonts w:ascii="Arial" w:eastAsia="Arial" w:hAnsi="Arial" w:cs="Arial"/>
                    <w:spacing w:val="-1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pacing w:val="3"/>
                    <w:w w:val="98"/>
                    <w:sz w:val="16"/>
                    <w:szCs w:val="16"/>
                  </w:rPr>
                  <w:t>g</w:t>
                </w:r>
                <w:r>
                  <w:rPr>
                    <w:rFonts w:ascii="Arial" w:eastAsia="Arial" w:hAnsi="Arial" w:cs="Arial"/>
                    <w:spacing w:val="-2"/>
                    <w:w w:val="98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2"/>
                    <w:w w:val="98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pacing w:val="3"/>
                    <w:w w:val="98"/>
                    <w:sz w:val="16"/>
                    <w:szCs w:val="16"/>
                  </w:rPr>
                  <w:t>p</w:t>
                </w:r>
                <w:r>
                  <w:rPr>
                    <w:rFonts w:ascii="Arial" w:eastAsia="Arial" w:hAnsi="Arial" w:cs="Arial"/>
                    <w:spacing w:val="-2"/>
                    <w:w w:val="98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3"/>
                    <w:w w:val="98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spacing w:val="-2"/>
                    <w:w w:val="98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w w:val="98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2"/>
                    <w:w w:val="98"/>
                    <w:sz w:val="16"/>
                    <w:szCs w:val="16"/>
                  </w:rPr>
                  <w:t>sk</w:t>
                </w:r>
                <w:r>
                  <w:rPr>
                    <w:rFonts w:ascii="Arial" w:eastAsia="Arial" w:hAnsi="Arial" w:cs="Arial"/>
                    <w:spacing w:val="-2"/>
                    <w:w w:val="98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w w:val="98"/>
                    <w:sz w:val="16"/>
                    <w:szCs w:val="16"/>
                  </w:rPr>
                  <w:t>m</w:t>
                </w:r>
                <w:proofErr w:type="spellEnd"/>
                <w:r>
                  <w:rPr>
                    <w:rFonts w:ascii="Arial" w:eastAsia="Arial" w:hAnsi="Arial" w:cs="Arial"/>
                    <w:spacing w:val="2"/>
                    <w:w w:val="98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u</w:t>
                </w:r>
                <w:r>
                  <w:rPr>
                    <w:rFonts w:ascii="Arial" w:eastAsia="Arial" w:hAnsi="Arial" w:cs="Arial"/>
                    <w:spacing w:val="3"/>
                    <w:sz w:val="16"/>
                    <w:szCs w:val="16"/>
                  </w:rPr>
                  <w:t>bj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ek</w:t>
                </w:r>
                <w:r>
                  <w:rPr>
                    <w:rFonts w:ascii="Arial" w:eastAsia="Arial" w:hAnsi="Arial" w:cs="Arial"/>
                    <w:spacing w:val="4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m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D466F"/>
    <w:multiLevelType w:val="multilevel"/>
    <w:tmpl w:val="B818E74A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3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87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95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3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7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90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98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424" w:hanging="1800"/>
      </w:pPr>
      <w:rPr>
        <w:rFonts w:hint="default"/>
        <w:b/>
      </w:rPr>
    </w:lvl>
  </w:abstractNum>
  <w:abstractNum w:abstractNumId="1" w15:restartNumberingAfterBreak="0">
    <w:nsid w:val="2CB14318"/>
    <w:multiLevelType w:val="hybridMultilevel"/>
    <w:tmpl w:val="F4D67144"/>
    <w:lvl w:ilvl="0" w:tplc="8F4CF0B6">
      <w:start w:val="1"/>
      <w:numFmt w:val="decimal"/>
      <w:lvlText w:val="%1."/>
      <w:lvlJc w:val="left"/>
      <w:pPr>
        <w:ind w:left="801" w:hanging="645"/>
      </w:pPr>
      <w:rPr>
        <w:rFonts w:hint="default"/>
        <w:b w:val="0"/>
        <w:w w:val="100"/>
      </w:rPr>
    </w:lvl>
    <w:lvl w:ilvl="1" w:tplc="04240019" w:tentative="1">
      <w:start w:val="1"/>
      <w:numFmt w:val="lowerLetter"/>
      <w:lvlText w:val="%2."/>
      <w:lvlJc w:val="left"/>
      <w:pPr>
        <w:ind w:left="1236" w:hanging="360"/>
      </w:pPr>
    </w:lvl>
    <w:lvl w:ilvl="2" w:tplc="0424001B" w:tentative="1">
      <w:start w:val="1"/>
      <w:numFmt w:val="lowerRoman"/>
      <w:lvlText w:val="%3."/>
      <w:lvlJc w:val="right"/>
      <w:pPr>
        <w:ind w:left="1956" w:hanging="180"/>
      </w:pPr>
    </w:lvl>
    <w:lvl w:ilvl="3" w:tplc="0424000F" w:tentative="1">
      <w:start w:val="1"/>
      <w:numFmt w:val="decimal"/>
      <w:lvlText w:val="%4."/>
      <w:lvlJc w:val="left"/>
      <w:pPr>
        <w:ind w:left="2676" w:hanging="360"/>
      </w:pPr>
    </w:lvl>
    <w:lvl w:ilvl="4" w:tplc="04240019" w:tentative="1">
      <w:start w:val="1"/>
      <w:numFmt w:val="lowerLetter"/>
      <w:lvlText w:val="%5."/>
      <w:lvlJc w:val="left"/>
      <w:pPr>
        <w:ind w:left="3396" w:hanging="360"/>
      </w:pPr>
    </w:lvl>
    <w:lvl w:ilvl="5" w:tplc="0424001B" w:tentative="1">
      <w:start w:val="1"/>
      <w:numFmt w:val="lowerRoman"/>
      <w:lvlText w:val="%6."/>
      <w:lvlJc w:val="right"/>
      <w:pPr>
        <w:ind w:left="4116" w:hanging="180"/>
      </w:pPr>
    </w:lvl>
    <w:lvl w:ilvl="6" w:tplc="0424000F" w:tentative="1">
      <w:start w:val="1"/>
      <w:numFmt w:val="decimal"/>
      <w:lvlText w:val="%7."/>
      <w:lvlJc w:val="left"/>
      <w:pPr>
        <w:ind w:left="4836" w:hanging="360"/>
      </w:pPr>
    </w:lvl>
    <w:lvl w:ilvl="7" w:tplc="04240019" w:tentative="1">
      <w:start w:val="1"/>
      <w:numFmt w:val="lowerLetter"/>
      <w:lvlText w:val="%8."/>
      <w:lvlJc w:val="left"/>
      <w:pPr>
        <w:ind w:left="5556" w:hanging="360"/>
      </w:pPr>
    </w:lvl>
    <w:lvl w:ilvl="8" w:tplc="0424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2" w15:restartNumberingAfterBreak="0">
    <w:nsid w:val="4A737495"/>
    <w:multiLevelType w:val="hybridMultilevel"/>
    <w:tmpl w:val="B736318E"/>
    <w:lvl w:ilvl="0" w:tplc="0000797D">
      <w:start w:val="1"/>
      <w:numFmt w:val="decimal"/>
      <w:lvlText w:val="12.3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7021AC">
      <w:start w:val="3"/>
      <w:numFmt w:val="bullet"/>
      <w:lvlText w:val="-"/>
      <w:lvlJc w:val="left"/>
      <w:rPr>
        <w:rFonts w:ascii="Arial Narrow" w:eastAsia="Times New Roman" w:hAnsi="Arial Narrow" w:hint="default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625D54CF"/>
    <w:multiLevelType w:val="multilevel"/>
    <w:tmpl w:val="9D3EC3C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F81"/>
    <w:rsid w:val="001C3DA2"/>
    <w:rsid w:val="001D2307"/>
    <w:rsid w:val="001E0F81"/>
    <w:rsid w:val="002066BE"/>
    <w:rsid w:val="002D2530"/>
    <w:rsid w:val="00322D46"/>
    <w:rsid w:val="00572E7A"/>
    <w:rsid w:val="00595536"/>
    <w:rsid w:val="005D27C5"/>
    <w:rsid w:val="005E7CC7"/>
    <w:rsid w:val="007E7675"/>
    <w:rsid w:val="008139F7"/>
    <w:rsid w:val="0081575C"/>
    <w:rsid w:val="008F17E3"/>
    <w:rsid w:val="00A93357"/>
    <w:rsid w:val="00B36024"/>
    <w:rsid w:val="00CA7315"/>
    <w:rsid w:val="00CD74A6"/>
    <w:rsid w:val="00E926BC"/>
    <w:rsid w:val="00EA2D0E"/>
    <w:rsid w:val="00F508DA"/>
    <w:rsid w:val="00F567BE"/>
    <w:rsid w:val="00FD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5:docId w15:val="{C6C671C2-4685-476E-8231-7C1AF1DC3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139F7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7E7675"/>
  </w:style>
  <w:style w:type="paragraph" w:styleId="ListParagraph">
    <w:name w:val="List Paragraph"/>
    <w:basedOn w:val="Normal"/>
    <w:uiPriority w:val="34"/>
    <w:qFormat/>
    <w:rsid w:val="00F508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brezovica.si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12</Pages>
  <Words>4847</Words>
  <Characters>27634</Characters>
  <Application>Microsoft Office Word</Application>
  <DocSecurity>0</DocSecurity>
  <Lines>230</Lines>
  <Paragraphs>64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</dc:creator>
  <cp:lastModifiedBy>ANDREJ TURK</cp:lastModifiedBy>
  <cp:revision>11</cp:revision>
  <dcterms:created xsi:type="dcterms:W3CDTF">2017-11-20T13:43:00Z</dcterms:created>
  <dcterms:modified xsi:type="dcterms:W3CDTF">2017-12-17T17:52:00Z</dcterms:modified>
</cp:coreProperties>
</file>